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D75CF" w14:textId="77777777" w:rsidR="00EF4868" w:rsidRPr="00EB7787" w:rsidRDefault="00EF4868" w:rsidP="00EF4868">
      <w:pPr>
        <w:pStyle w:val="NormalWeb"/>
        <w:ind w:right="363"/>
      </w:pPr>
      <w:r w:rsidRPr="00EB7787">
        <w:rPr>
          <w:rFonts w:ascii="Tahoma" w:hAnsi="Tahoma" w:cs="Tahoma"/>
          <w:iCs/>
          <w:color w:val="808080"/>
        </w:rPr>
        <w:t xml:space="preserve">Marché Prestations de Propreté </w:t>
      </w:r>
      <w:r w:rsidRPr="00EB7787">
        <w:rPr>
          <w:rFonts w:ascii="Tahoma" w:hAnsi="Tahoma" w:cs="Tahoma"/>
          <w:b/>
          <w:bCs/>
          <w:iCs/>
          <w:color w:val="808080"/>
        </w:rPr>
        <w:t xml:space="preserve">BFC_2026_PROPRETE </w:t>
      </w:r>
      <w:r w:rsidRPr="00EB7787">
        <w:rPr>
          <w:rFonts w:ascii="Tahoma" w:hAnsi="Tahoma" w:cs="Tahoma"/>
          <w:iCs/>
          <w:color w:val="808080"/>
        </w:rPr>
        <w:t xml:space="preserve">Renouvellement Vague 1 </w:t>
      </w:r>
    </w:p>
    <w:p w14:paraId="2B8D5553" w14:textId="77777777" w:rsidR="00EF4868" w:rsidRDefault="00EF4868" w:rsidP="00EF4868">
      <w:pPr>
        <w:pStyle w:val="Standard"/>
        <w:jc w:val="center"/>
        <w:rPr>
          <w:rFonts w:cs="Liberation Serif"/>
          <w:b/>
          <w:color w:val="3465A4"/>
        </w:rPr>
      </w:pPr>
    </w:p>
    <w:p w14:paraId="680F23CC" w14:textId="77777777" w:rsidR="00EF4868" w:rsidRPr="00EF1773" w:rsidRDefault="00EF4868" w:rsidP="00EF4868">
      <w:pPr>
        <w:spacing w:after="200" w:line="276" w:lineRule="auto"/>
        <w:jc w:val="center"/>
        <w:rPr>
          <w:rFonts w:ascii="Calibri" w:hAnsi="Calibri" w:cs="Calibri"/>
          <w:b/>
          <w:color w:val="3465A4"/>
          <w:sz w:val="28"/>
          <w:szCs w:val="28"/>
        </w:rPr>
      </w:pPr>
      <w:r>
        <w:rPr>
          <w:rFonts w:ascii="Calibri" w:hAnsi="Calibri" w:cs="Calibri"/>
          <w:b/>
          <w:color w:val="3465A4"/>
          <w:sz w:val="28"/>
          <w:szCs w:val="28"/>
        </w:rPr>
        <w:t xml:space="preserve">FICHE BÂTIMENT </w:t>
      </w:r>
    </w:p>
    <w:p w14:paraId="3131F9C3" w14:textId="50751220" w:rsidR="00677AAD" w:rsidRPr="003C04EB" w:rsidRDefault="00923DC8" w:rsidP="006B3346">
      <w:pPr>
        <w:jc w:val="center"/>
        <w:rPr>
          <w:rFonts w:cstheme="minorHAnsi"/>
          <w:b/>
          <w:color w:val="00B0F0"/>
          <w:sz w:val="24"/>
          <w:szCs w:val="24"/>
        </w:rPr>
      </w:pPr>
      <w:r>
        <w:rPr>
          <w:rFonts w:cstheme="minorHAnsi"/>
          <w:b/>
          <w:color w:val="00B0F0"/>
          <w:sz w:val="24"/>
          <w:szCs w:val="24"/>
        </w:rPr>
        <w:t>LOT 5</w:t>
      </w:r>
      <w:r w:rsidR="003C04EB" w:rsidRPr="003C04EB">
        <w:rPr>
          <w:rFonts w:cstheme="minorHAnsi"/>
          <w:b/>
          <w:color w:val="00B0F0"/>
          <w:sz w:val="24"/>
          <w:szCs w:val="24"/>
        </w:rPr>
        <w:t xml:space="preserve"> </w:t>
      </w:r>
      <w:r w:rsidR="00677AAD" w:rsidRPr="003C04EB">
        <w:rPr>
          <w:rFonts w:cstheme="minorHAnsi"/>
          <w:b/>
          <w:color w:val="00B0F0"/>
          <w:sz w:val="24"/>
          <w:szCs w:val="24"/>
        </w:rPr>
        <w:t xml:space="preserve">SITE </w:t>
      </w:r>
      <w:r w:rsidR="006E64E5" w:rsidRPr="003C04EB">
        <w:rPr>
          <w:rFonts w:cstheme="minorHAnsi"/>
          <w:b/>
          <w:color w:val="00B0F0"/>
          <w:sz w:val="24"/>
          <w:szCs w:val="24"/>
        </w:rPr>
        <w:t>PALAIS DE JUSTICE DE CHALON-SUR-SAÔNE</w:t>
      </w:r>
    </w:p>
    <w:p w14:paraId="65476DAD" w14:textId="77777777" w:rsidR="00210BF8" w:rsidRPr="0051361F" w:rsidRDefault="00210BF8">
      <w:pPr>
        <w:rPr>
          <w:rFonts w:cstheme="minorHAnsi"/>
        </w:rPr>
      </w:pPr>
    </w:p>
    <w:p w14:paraId="00477CC3" w14:textId="77777777" w:rsidR="0053318E" w:rsidRPr="0051361F" w:rsidRDefault="0053318E" w:rsidP="0053318E">
      <w:pPr>
        <w:pStyle w:val="Standard"/>
        <w:shd w:val="clear" w:color="auto" w:fill="1F4E79" w:themeFill="accent1" w:themeFillShade="80"/>
        <w:jc w:val="center"/>
        <w:rPr>
          <w:rFonts w:asciiTheme="minorHAnsi" w:hAnsiTheme="minorHAnsi" w:cstheme="minorHAnsi"/>
          <w:color w:val="FFFFFF" w:themeColor="background1"/>
          <w:sz w:val="28"/>
          <w:szCs w:val="28"/>
        </w:rPr>
      </w:pPr>
      <w:r w:rsidRPr="0051361F">
        <w:rPr>
          <w:rFonts w:asciiTheme="minorHAnsi" w:hAnsiTheme="minorHAnsi" w:cstheme="minorHAnsi"/>
          <w:b/>
          <w:bCs/>
          <w:color w:val="FFFFFF" w:themeColor="background1"/>
          <w:sz w:val="28"/>
          <w:szCs w:val="28"/>
        </w:rPr>
        <w:t xml:space="preserve">DESCRIPTIF DU BATIMENT </w:t>
      </w:r>
      <w:r w:rsidR="004D2368" w:rsidRPr="0051361F">
        <w:rPr>
          <w:rFonts w:asciiTheme="minorHAnsi" w:hAnsiTheme="minorHAnsi" w:cstheme="minorHAnsi"/>
          <w:b/>
          <w:bCs/>
          <w:color w:val="FFFFFF" w:themeColor="background1"/>
          <w:sz w:val="28"/>
          <w:szCs w:val="28"/>
        </w:rPr>
        <w:t xml:space="preserve">ET </w:t>
      </w:r>
      <w:proofErr w:type="gramStart"/>
      <w:r w:rsidR="004D2368" w:rsidRPr="0051361F">
        <w:rPr>
          <w:rFonts w:asciiTheme="minorHAnsi" w:hAnsiTheme="minorHAnsi" w:cstheme="minorHAnsi"/>
          <w:b/>
          <w:bCs/>
          <w:color w:val="FFFFFF" w:themeColor="background1"/>
          <w:sz w:val="28"/>
          <w:szCs w:val="28"/>
        </w:rPr>
        <w:t>PRECISIONS  PARTICULIERES</w:t>
      </w:r>
      <w:proofErr w:type="gramEnd"/>
    </w:p>
    <w:p w14:paraId="518A026E" w14:textId="77777777" w:rsidR="000E4F59" w:rsidRPr="0051361F" w:rsidRDefault="000E4F59" w:rsidP="00D74E09">
      <w:pPr>
        <w:rPr>
          <w:rFonts w:cstheme="minorHAnsi"/>
          <w:b/>
          <w:i/>
          <w:color w:val="0000FF"/>
          <w:sz w:val="16"/>
          <w:szCs w:val="16"/>
        </w:rPr>
      </w:pP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42385B" w:rsidRPr="0051361F" w14:paraId="6E078FB9" w14:textId="77777777" w:rsidTr="0053318E">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368C1BA4" w14:textId="77777777" w:rsidR="00DB1C80" w:rsidRPr="0051361F" w:rsidRDefault="00D74E09" w:rsidP="0042385B">
            <w:pPr>
              <w:rPr>
                <w:rFonts w:cstheme="minorHAnsi"/>
                <w:b/>
                <w:color w:val="0000FF"/>
                <w:sz w:val="18"/>
                <w:szCs w:val="18"/>
              </w:rPr>
            </w:pPr>
            <w:r w:rsidRPr="0051361F">
              <w:rPr>
                <w:rFonts w:cstheme="minorHAnsi"/>
                <w:b/>
                <w:color w:val="0000FF"/>
                <w:sz w:val="18"/>
                <w:szCs w:val="18"/>
              </w:rPr>
              <w:t>Adresse</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380D3719" w14:textId="77777777" w:rsidR="0042385B" w:rsidRPr="0051361F" w:rsidRDefault="006E64E5" w:rsidP="006E64E5">
            <w:pPr>
              <w:rPr>
                <w:rFonts w:cstheme="minorHAnsi"/>
                <w:color w:val="0000FF"/>
                <w:sz w:val="18"/>
                <w:szCs w:val="18"/>
              </w:rPr>
            </w:pPr>
            <w:r>
              <w:rPr>
                <w:rFonts w:cstheme="minorHAnsi"/>
                <w:color w:val="0000FF"/>
                <w:sz w:val="18"/>
                <w:szCs w:val="18"/>
              </w:rPr>
              <w:t xml:space="preserve">4 rue </w:t>
            </w:r>
            <w:proofErr w:type="spellStart"/>
            <w:r>
              <w:rPr>
                <w:rFonts w:cstheme="minorHAnsi"/>
                <w:color w:val="0000FF"/>
                <w:sz w:val="18"/>
                <w:szCs w:val="18"/>
              </w:rPr>
              <w:t>Emiland</w:t>
            </w:r>
            <w:proofErr w:type="spellEnd"/>
            <w:r>
              <w:rPr>
                <w:rFonts w:cstheme="minorHAnsi"/>
                <w:color w:val="0000FF"/>
                <w:sz w:val="18"/>
                <w:szCs w:val="18"/>
              </w:rPr>
              <w:t xml:space="preserve"> </w:t>
            </w:r>
            <w:proofErr w:type="spellStart"/>
            <w:r>
              <w:rPr>
                <w:rFonts w:cstheme="minorHAnsi"/>
                <w:color w:val="0000FF"/>
                <w:sz w:val="18"/>
                <w:szCs w:val="18"/>
              </w:rPr>
              <w:t>Menand</w:t>
            </w:r>
            <w:proofErr w:type="spellEnd"/>
            <w:r>
              <w:rPr>
                <w:rFonts w:cstheme="minorHAnsi"/>
                <w:color w:val="0000FF"/>
                <w:sz w:val="18"/>
                <w:szCs w:val="18"/>
              </w:rPr>
              <w:t xml:space="preserve"> – 71100 CHALON SUR SAÔNE</w:t>
            </w:r>
          </w:p>
        </w:tc>
      </w:tr>
      <w:tr w:rsidR="0042385B" w:rsidRPr="0051361F" w14:paraId="2ABBB399" w14:textId="77777777" w:rsidTr="0053318E">
        <w:trPr>
          <w:cantSplit/>
          <w:trHeight w:val="437"/>
          <w:jc w:val="center"/>
        </w:trPr>
        <w:tc>
          <w:tcPr>
            <w:tcW w:w="4151" w:type="dxa"/>
            <w:tcBorders>
              <w:left w:val="single" w:sz="1" w:space="0" w:color="000000"/>
              <w:bottom w:val="single" w:sz="1" w:space="0" w:color="000000"/>
            </w:tcBorders>
            <w:shd w:val="clear" w:color="auto" w:fill="auto"/>
            <w:vAlign w:val="center"/>
          </w:tcPr>
          <w:p w14:paraId="33219DA6"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2BA9C372" w14:textId="77777777" w:rsidR="0042385B" w:rsidRPr="0051361F" w:rsidRDefault="006E64E5" w:rsidP="0042385B">
            <w:pPr>
              <w:rPr>
                <w:rFonts w:cstheme="minorHAnsi"/>
                <w:b/>
                <w:color w:val="0000FF"/>
                <w:sz w:val="18"/>
                <w:szCs w:val="18"/>
              </w:rPr>
            </w:pPr>
            <w:r>
              <w:rPr>
                <w:rFonts w:cstheme="minorHAnsi"/>
                <w:color w:val="0000FF"/>
                <w:sz w:val="18"/>
                <w:szCs w:val="18"/>
              </w:rPr>
              <w:t>Mise à disposition</w:t>
            </w:r>
          </w:p>
        </w:tc>
      </w:tr>
      <w:tr w:rsidR="0042385B" w:rsidRPr="0051361F" w14:paraId="1D13E062"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7DE5BD7C"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71A33422" w14:textId="77777777" w:rsidR="0042385B" w:rsidRPr="0051361F" w:rsidRDefault="008A680F" w:rsidP="0042385B">
            <w:pPr>
              <w:rPr>
                <w:rFonts w:cstheme="minorHAnsi"/>
                <w:color w:val="0000FF"/>
                <w:sz w:val="18"/>
                <w:szCs w:val="18"/>
              </w:rPr>
            </w:pPr>
            <w:r>
              <w:rPr>
                <w:rFonts w:cstheme="minorHAnsi"/>
                <w:color w:val="0000FF"/>
                <w:sz w:val="18"/>
                <w:szCs w:val="18"/>
              </w:rPr>
              <w:t>Sans objet</w:t>
            </w:r>
          </w:p>
        </w:tc>
      </w:tr>
      <w:tr w:rsidR="0042385B" w:rsidRPr="0051361F" w14:paraId="6C1AB806"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1E93D5F6"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28840759" w14:textId="77777777" w:rsidR="0042385B" w:rsidRPr="0051361F" w:rsidRDefault="006E64E5" w:rsidP="0042385B">
            <w:pPr>
              <w:rPr>
                <w:rFonts w:cstheme="minorHAnsi"/>
                <w:color w:val="0000FF"/>
                <w:sz w:val="18"/>
                <w:szCs w:val="18"/>
              </w:rPr>
            </w:pPr>
            <w:r>
              <w:rPr>
                <w:rFonts w:cstheme="minorHAnsi"/>
                <w:color w:val="0000FF"/>
                <w:sz w:val="18"/>
                <w:szCs w:val="18"/>
              </w:rPr>
              <w:t>1860 avec rénovation 2014 / Extension neuve 2013</w:t>
            </w:r>
          </w:p>
        </w:tc>
      </w:tr>
      <w:tr w:rsidR="0042385B" w:rsidRPr="0051361F" w14:paraId="1FAC1AF2"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8129E16"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5D479F03" w14:textId="77777777" w:rsidR="0042385B" w:rsidRPr="0051361F" w:rsidRDefault="0042385B" w:rsidP="0042385B">
            <w:pPr>
              <w:rPr>
                <w:rFonts w:cstheme="minorHAnsi"/>
                <w:color w:val="0000FF"/>
                <w:sz w:val="18"/>
                <w:szCs w:val="18"/>
              </w:rPr>
            </w:pPr>
            <w:r w:rsidRPr="0051361F">
              <w:rPr>
                <w:rFonts w:cstheme="minorHAnsi"/>
                <w:color w:val="0000FF"/>
                <w:sz w:val="18"/>
                <w:szCs w:val="18"/>
              </w:rPr>
              <w:t>W</w:t>
            </w:r>
          </w:p>
        </w:tc>
      </w:tr>
      <w:tr w:rsidR="0042385B" w:rsidRPr="0051361F" w14:paraId="0EF7890F"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28927C20"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16B092AC" w14:textId="77777777" w:rsidR="0042385B" w:rsidRPr="0051361F" w:rsidRDefault="00E94979" w:rsidP="00227CC4">
            <w:pPr>
              <w:rPr>
                <w:rFonts w:cstheme="minorHAnsi"/>
                <w:color w:val="0000FF"/>
                <w:sz w:val="18"/>
                <w:szCs w:val="18"/>
              </w:rPr>
            </w:pPr>
            <w:r w:rsidRPr="0051361F">
              <w:rPr>
                <w:rFonts w:cstheme="minorHAnsi"/>
                <w:color w:val="0000FF"/>
                <w:sz w:val="18"/>
                <w:szCs w:val="18"/>
              </w:rPr>
              <w:t>3</w:t>
            </w:r>
            <w:r w:rsidR="0042385B" w:rsidRPr="0051361F">
              <w:rPr>
                <w:rFonts w:cstheme="minorHAnsi"/>
                <w:color w:val="0000FF"/>
                <w:sz w:val="18"/>
                <w:szCs w:val="18"/>
                <w:vertAlign w:val="superscript"/>
              </w:rPr>
              <w:t>ème</w:t>
            </w:r>
            <w:r w:rsidR="0042385B" w:rsidRPr="0051361F">
              <w:rPr>
                <w:rFonts w:cstheme="minorHAnsi"/>
                <w:color w:val="0000FF"/>
                <w:sz w:val="18"/>
                <w:szCs w:val="18"/>
              </w:rPr>
              <w:t xml:space="preserve"> catégorie</w:t>
            </w:r>
          </w:p>
        </w:tc>
      </w:tr>
      <w:tr w:rsidR="0042385B" w:rsidRPr="0051361F" w14:paraId="2C224D32"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4951BD3F" w14:textId="77777777" w:rsidR="0042385B" w:rsidRPr="0051361F" w:rsidRDefault="0042385B" w:rsidP="0042385B">
            <w:pPr>
              <w:rPr>
                <w:rFonts w:cstheme="minorHAnsi"/>
                <w:bCs/>
                <w:color w:val="0000FF"/>
                <w:sz w:val="18"/>
                <w:szCs w:val="18"/>
              </w:rPr>
            </w:pPr>
            <w:r w:rsidRPr="0051361F">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5FD5E796" w14:textId="77777777" w:rsidR="0042385B" w:rsidRPr="0051361F" w:rsidRDefault="007B129F" w:rsidP="008A680F">
            <w:pPr>
              <w:rPr>
                <w:rFonts w:cstheme="minorHAnsi"/>
                <w:color w:val="0000FF"/>
                <w:sz w:val="18"/>
                <w:szCs w:val="18"/>
              </w:rPr>
            </w:pPr>
            <w:r w:rsidRPr="0051361F">
              <w:rPr>
                <w:rFonts w:cstheme="minorHAnsi"/>
                <w:color w:val="0000FF"/>
                <w:sz w:val="18"/>
                <w:szCs w:val="18"/>
              </w:rPr>
              <w:t xml:space="preserve">Oui </w:t>
            </w:r>
          </w:p>
        </w:tc>
      </w:tr>
      <w:tr w:rsidR="0042385B" w:rsidRPr="0051361F" w14:paraId="0587D5C7"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3AF839A0" w14:textId="77777777" w:rsidR="0042385B" w:rsidRPr="0051361F" w:rsidRDefault="0042385B" w:rsidP="0056170D">
            <w:pPr>
              <w:rPr>
                <w:rFonts w:cstheme="minorHAnsi"/>
                <w:color w:val="0000FF"/>
                <w:sz w:val="18"/>
                <w:szCs w:val="18"/>
              </w:rPr>
            </w:pPr>
            <w:r w:rsidRPr="0051361F">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5FC78D62" w14:textId="77777777" w:rsidR="0042385B" w:rsidRPr="0051361F" w:rsidRDefault="006E64E5" w:rsidP="006E64E5">
            <w:pPr>
              <w:rPr>
                <w:rFonts w:cstheme="minorHAnsi"/>
                <w:color w:val="0000FF"/>
                <w:sz w:val="18"/>
                <w:szCs w:val="18"/>
              </w:rPr>
            </w:pPr>
            <w:r>
              <w:rPr>
                <w:rFonts w:cstheme="minorHAnsi"/>
                <w:color w:val="0000FF"/>
                <w:sz w:val="18"/>
                <w:szCs w:val="18"/>
              </w:rPr>
              <w:t>9</w:t>
            </w:r>
            <w:r w:rsidR="00A41063" w:rsidRPr="0051361F">
              <w:rPr>
                <w:rFonts w:cstheme="minorHAnsi"/>
                <w:color w:val="0000FF"/>
                <w:sz w:val="18"/>
                <w:szCs w:val="18"/>
              </w:rPr>
              <w:t>.</w:t>
            </w:r>
            <w:r>
              <w:rPr>
                <w:rFonts w:cstheme="minorHAnsi"/>
                <w:color w:val="0000FF"/>
                <w:sz w:val="18"/>
                <w:szCs w:val="18"/>
              </w:rPr>
              <w:t>080</w:t>
            </w:r>
            <w:r w:rsidR="00A41063" w:rsidRPr="0051361F">
              <w:rPr>
                <w:rFonts w:cstheme="minorHAnsi"/>
                <w:color w:val="0000FF"/>
                <w:sz w:val="18"/>
                <w:szCs w:val="18"/>
              </w:rPr>
              <w:t xml:space="preserve"> </w:t>
            </w:r>
            <w:r w:rsidR="0042385B" w:rsidRPr="0051361F">
              <w:rPr>
                <w:rFonts w:cstheme="minorHAnsi"/>
                <w:color w:val="0000FF"/>
                <w:sz w:val="18"/>
                <w:szCs w:val="18"/>
              </w:rPr>
              <w:t>m2 à prendre en charge</w:t>
            </w:r>
          </w:p>
        </w:tc>
      </w:tr>
      <w:tr w:rsidR="0042385B" w:rsidRPr="0051361F" w14:paraId="63C8241E"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4720D95B"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523F5C63" w14:textId="77777777" w:rsidR="0042385B" w:rsidRPr="0051361F" w:rsidRDefault="006E64E5" w:rsidP="0042385B">
            <w:pPr>
              <w:rPr>
                <w:rFonts w:cstheme="minorHAnsi"/>
                <w:color w:val="0000FF"/>
                <w:sz w:val="18"/>
                <w:szCs w:val="18"/>
              </w:rPr>
            </w:pPr>
            <w:r>
              <w:rPr>
                <w:rFonts w:cstheme="minorHAnsi"/>
                <w:color w:val="0000FF"/>
                <w:sz w:val="18"/>
                <w:szCs w:val="18"/>
              </w:rPr>
              <w:t>1</w:t>
            </w:r>
          </w:p>
        </w:tc>
      </w:tr>
      <w:tr w:rsidR="0042385B" w:rsidRPr="0051361F" w14:paraId="1FAF7D2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101E9128"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niveaux</w:t>
            </w:r>
            <w:r w:rsidR="0053318E" w:rsidRPr="0051361F">
              <w:rPr>
                <w:rFonts w:cstheme="minorHAnsi"/>
                <w:b/>
                <w:color w:val="0000FF"/>
                <w:sz w:val="18"/>
                <w:szCs w:val="18"/>
              </w:rPr>
              <w:t>/structure</w:t>
            </w:r>
          </w:p>
        </w:tc>
        <w:tc>
          <w:tcPr>
            <w:tcW w:w="5064" w:type="dxa"/>
            <w:tcBorders>
              <w:left w:val="single" w:sz="1" w:space="0" w:color="000000"/>
              <w:bottom w:val="single" w:sz="4" w:space="0" w:color="auto"/>
              <w:right w:val="single" w:sz="1" w:space="0" w:color="000000"/>
            </w:tcBorders>
            <w:shd w:val="clear" w:color="auto" w:fill="auto"/>
            <w:vAlign w:val="center"/>
          </w:tcPr>
          <w:p w14:paraId="7FB3617A" w14:textId="77777777" w:rsidR="0042385B" w:rsidRPr="0051361F" w:rsidRDefault="006E64E5" w:rsidP="006E64E5">
            <w:pPr>
              <w:rPr>
                <w:rFonts w:cstheme="minorHAnsi"/>
                <w:color w:val="0000FF"/>
                <w:sz w:val="18"/>
                <w:szCs w:val="18"/>
              </w:rPr>
            </w:pPr>
            <w:r>
              <w:rPr>
                <w:rFonts w:cstheme="minorHAnsi"/>
                <w:color w:val="0000FF"/>
                <w:sz w:val="18"/>
                <w:szCs w:val="18"/>
              </w:rPr>
              <w:t>4</w:t>
            </w:r>
            <w:r w:rsidR="008A680F">
              <w:rPr>
                <w:rFonts w:cstheme="minorHAnsi"/>
                <w:color w:val="0000FF"/>
                <w:sz w:val="18"/>
                <w:szCs w:val="18"/>
              </w:rPr>
              <w:t xml:space="preserve"> </w:t>
            </w:r>
          </w:p>
        </w:tc>
      </w:tr>
      <w:tr w:rsidR="0053318E" w:rsidRPr="0051361F" w14:paraId="3E0751F9"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A6045EA"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Circulation</w:t>
            </w:r>
            <w:r w:rsidR="003C04EB">
              <w:rPr>
                <w:rFonts w:cstheme="minorHAnsi"/>
                <w:b/>
                <w:color w:val="0000FF"/>
                <w:sz w:val="18"/>
                <w:szCs w:val="18"/>
              </w:rPr>
              <w:t>s</w:t>
            </w:r>
          </w:p>
        </w:tc>
        <w:tc>
          <w:tcPr>
            <w:tcW w:w="5064" w:type="dxa"/>
            <w:tcBorders>
              <w:left w:val="single" w:sz="1" w:space="0" w:color="000000"/>
              <w:bottom w:val="single" w:sz="4" w:space="0" w:color="auto"/>
              <w:right w:val="single" w:sz="1" w:space="0" w:color="000000"/>
            </w:tcBorders>
            <w:shd w:val="clear" w:color="auto" w:fill="auto"/>
            <w:vAlign w:val="center"/>
          </w:tcPr>
          <w:p w14:paraId="4A66DD33"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6740DA65" w14:textId="77777777" w:rsidR="0053318E" w:rsidRPr="0051361F" w:rsidRDefault="0053318E" w:rsidP="00980C30">
            <w:pPr>
              <w:rPr>
                <w:rFonts w:cstheme="minorHAnsi"/>
                <w:color w:val="0000FF"/>
                <w:sz w:val="18"/>
                <w:szCs w:val="18"/>
              </w:rPr>
            </w:pPr>
            <w:r w:rsidRPr="0051361F">
              <w:rPr>
                <w:rFonts w:cstheme="minorHAnsi"/>
                <w:color w:val="0000FF"/>
                <w:sz w:val="18"/>
                <w:szCs w:val="18"/>
              </w:rPr>
              <w:t>Cf annexes 1 et 2</w:t>
            </w:r>
            <w:r w:rsidR="002652DC" w:rsidRPr="0051361F">
              <w:rPr>
                <w:rFonts w:cstheme="minorHAnsi"/>
                <w:color w:val="0000FF"/>
                <w:sz w:val="18"/>
                <w:szCs w:val="18"/>
              </w:rPr>
              <w:t xml:space="preserve"> pour les surfaces et revêtements de sol et annexe 3 pour les fréquences</w:t>
            </w:r>
          </w:p>
        </w:tc>
      </w:tr>
      <w:tr w:rsidR="0053318E" w:rsidRPr="0051361F" w14:paraId="3C17F157"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9E08BE8"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Bureaux / salles de réunion / bibliothèques</w:t>
            </w:r>
            <w:r w:rsidR="00DC248D">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766423F0"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7AC39429"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32AB85FA"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D926799"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749D6658" w14:textId="77777777" w:rsidR="0053318E" w:rsidRPr="0051361F" w:rsidRDefault="0072378F" w:rsidP="00A41063">
            <w:pPr>
              <w:rPr>
                <w:rFonts w:cstheme="minorHAnsi"/>
                <w:color w:val="0000FF"/>
                <w:sz w:val="18"/>
                <w:szCs w:val="18"/>
              </w:rPr>
            </w:pPr>
            <w:r>
              <w:rPr>
                <w:rFonts w:cstheme="minorHAnsi"/>
                <w:color w:val="0000FF"/>
                <w:sz w:val="18"/>
                <w:szCs w:val="18"/>
              </w:rPr>
              <w:t>4</w:t>
            </w:r>
            <w:r w:rsidR="002427B5" w:rsidRPr="0051361F">
              <w:rPr>
                <w:rFonts w:cstheme="minorHAnsi"/>
                <w:color w:val="0000FF"/>
                <w:sz w:val="18"/>
                <w:szCs w:val="18"/>
              </w:rPr>
              <w:t xml:space="preserve"> ascenseurs à prendre en charge conformément au CCTP</w:t>
            </w:r>
          </w:p>
          <w:p w14:paraId="556C3148" w14:textId="77777777" w:rsidR="00FA3C9C" w:rsidRPr="0051361F" w:rsidRDefault="00FA3C9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4010971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93F9418"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1721597A"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7572616D"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1F4584C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57806CC6" w14:textId="77777777" w:rsidR="002652DC" w:rsidRPr="0051361F" w:rsidRDefault="002652DC" w:rsidP="0042385B">
            <w:pPr>
              <w:rPr>
                <w:rFonts w:cstheme="minorHAnsi"/>
                <w:b/>
                <w:color w:val="0000FF"/>
                <w:sz w:val="18"/>
                <w:szCs w:val="18"/>
              </w:rPr>
            </w:pPr>
            <w:r w:rsidRPr="0051361F">
              <w:rPr>
                <w:rFonts w:cstheme="minorHAnsi"/>
                <w:b/>
                <w:color w:val="0000FF"/>
                <w:sz w:val="18"/>
                <w:szCs w:val="18"/>
              </w:rPr>
              <w:lastRenderedPageBreak/>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74D9BC99" w14:textId="77777777" w:rsidR="002652DC" w:rsidRPr="0051361F" w:rsidRDefault="002652DC" w:rsidP="002652DC">
            <w:pPr>
              <w:snapToGrid w:val="0"/>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La fourniture et la mise en place des produits sont incluses dans les prestations du présent marché.</w:t>
            </w:r>
          </w:p>
          <w:p w14:paraId="60251D29" w14:textId="77777777" w:rsidR="002652DC" w:rsidRPr="0051361F" w:rsidRDefault="002652DC" w:rsidP="002652DC">
            <w:pPr>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Actuellement en place :</w:t>
            </w:r>
          </w:p>
          <w:p w14:paraId="0ADC972C" w14:textId="77777777" w:rsidR="002652DC" w:rsidRPr="0051361F" w:rsidRDefault="00734C4B"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32</w:t>
            </w:r>
            <w:r w:rsidR="002652DC" w:rsidRPr="0051361F">
              <w:rPr>
                <w:rStyle w:val="NormalInden"/>
                <w:rFonts w:asciiTheme="minorHAnsi" w:hAnsiTheme="minorHAnsi" w:cstheme="minorHAnsi"/>
                <w:bCs/>
                <w:color w:val="0000FF"/>
                <w:sz w:val="18"/>
                <w:szCs w:val="18"/>
              </w:rPr>
              <w:t xml:space="preserve"> distributeurs de savon liquide</w:t>
            </w:r>
            <w:r>
              <w:rPr>
                <w:rStyle w:val="NormalInden"/>
                <w:rFonts w:asciiTheme="minorHAnsi" w:hAnsiTheme="minorHAnsi" w:cstheme="minorHAnsi"/>
                <w:bCs/>
                <w:color w:val="0000FF"/>
                <w:sz w:val="18"/>
                <w:szCs w:val="18"/>
              </w:rPr>
              <w:t xml:space="preserve"> (dont 1 dans les geôles)</w:t>
            </w:r>
          </w:p>
          <w:p w14:paraId="4BA02E54" w14:textId="77777777" w:rsidR="002652DC" w:rsidRPr="0051361F" w:rsidRDefault="006E64E5"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24</w:t>
            </w:r>
            <w:r w:rsidR="002652DC" w:rsidRPr="0051361F">
              <w:rPr>
                <w:rStyle w:val="NormalInden"/>
                <w:rFonts w:asciiTheme="minorHAnsi" w:hAnsiTheme="minorHAnsi" w:cstheme="minorHAnsi"/>
                <w:bCs/>
                <w:color w:val="0000FF"/>
                <w:sz w:val="18"/>
                <w:szCs w:val="18"/>
              </w:rPr>
              <w:t xml:space="preserve"> distributeurs de papier toilette </w:t>
            </w:r>
            <w:r>
              <w:rPr>
                <w:rStyle w:val="NormalInden"/>
                <w:rFonts w:asciiTheme="minorHAnsi" w:hAnsiTheme="minorHAnsi" w:cstheme="minorHAnsi"/>
                <w:bCs/>
                <w:color w:val="0000FF"/>
                <w:sz w:val="18"/>
                <w:szCs w:val="18"/>
              </w:rPr>
              <w:t>rouleaux (dont 1 dans les geôles)</w:t>
            </w:r>
          </w:p>
          <w:p w14:paraId="5B1E20F5" w14:textId="77777777" w:rsidR="002652DC" w:rsidRPr="008A680F" w:rsidRDefault="00734C4B"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color w:val="0000FF"/>
                <w:sz w:val="18"/>
                <w:szCs w:val="18"/>
              </w:rPr>
            </w:pPr>
            <w:r>
              <w:rPr>
                <w:rStyle w:val="NormalInden"/>
                <w:rFonts w:asciiTheme="minorHAnsi" w:hAnsiTheme="minorHAnsi" w:cstheme="minorHAnsi"/>
                <w:bCs/>
                <w:color w:val="0000FF"/>
                <w:sz w:val="18"/>
                <w:szCs w:val="18"/>
              </w:rPr>
              <w:t xml:space="preserve">32 </w:t>
            </w:r>
            <w:r w:rsidR="002652DC" w:rsidRPr="0051361F">
              <w:rPr>
                <w:rStyle w:val="NormalInden"/>
                <w:rFonts w:asciiTheme="minorHAnsi" w:hAnsiTheme="minorHAnsi" w:cstheme="minorHAnsi"/>
                <w:bCs/>
                <w:color w:val="0000FF"/>
                <w:sz w:val="18"/>
                <w:szCs w:val="18"/>
              </w:rPr>
              <w:t xml:space="preserve">essuie-mains </w:t>
            </w:r>
            <w:r>
              <w:rPr>
                <w:rStyle w:val="NormalInden"/>
                <w:rFonts w:asciiTheme="minorHAnsi" w:hAnsiTheme="minorHAnsi" w:cstheme="minorHAnsi"/>
                <w:bCs/>
                <w:color w:val="0000FF"/>
                <w:sz w:val="18"/>
                <w:szCs w:val="18"/>
              </w:rPr>
              <w:t>papier (dont 1 dans les geôles)</w:t>
            </w:r>
          </w:p>
          <w:p w14:paraId="2DE34C0B" w14:textId="77777777" w:rsidR="002652DC" w:rsidRDefault="00734C4B" w:rsidP="00734C4B">
            <w:pPr>
              <w:numPr>
                <w:ilvl w:val="0"/>
                <w:numId w:val="5"/>
              </w:numPr>
              <w:suppressAutoHyphens/>
              <w:overflowPunct w:val="0"/>
              <w:autoSpaceDE w:val="0"/>
              <w:spacing w:after="0" w:line="240" w:lineRule="auto"/>
              <w:jc w:val="both"/>
              <w:textAlignment w:val="baseline"/>
              <w:rPr>
                <w:rFonts w:cstheme="minorHAnsi"/>
                <w:color w:val="0000FF"/>
                <w:sz w:val="18"/>
                <w:szCs w:val="18"/>
              </w:rPr>
            </w:pPr>
            <w:r>
              <w:rPr>
                <w:rFonts w:cstheme="minorHAnsi"/>
                <w:color w:val="0000FF"/>
                <w:sz w:val="18"/>
                <w:szCs w:val="18"/>
              </w:rPr>
              <w:t>14 sèche-mains électriques</w:t>
            </w:r>
          </w:p>
          <w:p w14:paraId="03E91133" w14:textId="77777777" w:rsidR="00734C4B" w:rsidRPr="0051361F" w:rsidRDefault="00734C4B" w:rsidP="00734C4B">
            <w:pPr>
              <w:suppressAutoHyphens/>
              <w:overflowPunct w:val="0"/>
              <w:autoSpaceDE w:val="0"/>
              <w:spacing w:after="0" w:line="240" w:lineRule="auto"/>
              <w:ind w:left="780"/>
              <w:jc w:val="both"/>
              <w:textAlignment w:val="baseline"/>
              <w:rPr>
                <w:rFonts w:cstheme="minorHAnsi"/>
                <w:color w:val="0000FF"/>
                <w:sz w:val="18"/>
                <w:szCs w:val="18"/>
              </w:rPr>
            </w:pPr>
          </w:p>
        </w:tc>
      </w:tr>
      <w:tr w:rsidR="0053318E" w:rsidRPr="0051361F" w14:paraId="4556C568" w14:textId="77777777" w:rsidTr="003C04EB">
        <w:trPr>
          <w:cantSplit/>
          <w:trHeight w:val="437"/>
          <w:jc w:val="center"/>
        </w:trPr>
        <w:tc>
          <w:tcPr>
            <w:tcW w:w="4151" w:type="dxa"/>
            <w:tcBorders>
              <w:top w:val="single" w:sz="4" w:space="0" w:color="auto"/>
              <w:left w:val="single" w:sz="1" w:space="0" w:color="000000"/>
              <w:bottom w:val="single" w:sz="4" w:space="0" w:color="auto"/>
            </w:tcBorders>
            <w:shd w:val="clear" w:color="auto" w:fill="auto"/>
          </w:tcPr>
          <w:p w14:paraId="4903A96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Salle de restauration</w:t>
            </w:r>
          </w:p>
        </w:tc>
        <w:tc>
          <w:tcPr>
            <w:tcW w:w="5064" w:type="dxa"/>
            <w:tcBorders>
              <w:top w:val="single" w:sz="4" w:space="0" w:color="auto"/>
              <w:left w:val="single" w:sz="1" w:space="0" w:color="000000"/>
              <w:bottom w:val="single" w:sz="4" w:space="0" w:color="auto"/>
              <w:right w:val="single" w:sz="1" w:space="0" w:color="000000"/>
            </w:tcBorders>
            <w:shd w:val="clear" w:color="auto" w:fill="auto"/>
            <w:vAlign w:val="center"/>
          </w:tcPr>
          <w:p w14:paraId="2C8779FD"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645FAC02"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543E90A9"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CE00A36"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Cloisons vitrées intérieures</w:t>
            </w:r>
          </w:p>
        </w:tc>
        <w:tc>
          <w:tcPr>
            <w:tcW w:w="5064" w:type="dxa"/>
            <w:tcBorders>
              <w:left w:val="single" w:sz="1" w:space="0" w:color="000000"/>
              <w:bottom w:val="single" w:sz="4" w:space="0" w:color="auto"/>
              <w:right w:val="single" w:sz="1" w:space="0" w:color="000000"/>
            </w:tcBorders>
            <w:shd w:val="clear" w:color="auto" w:fill="auto"/>
            <w:vAlign w:val="center"/>
          </w:tcPr>
          <w:p w14:paraId="29F494E2"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27005EB8"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76DD815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F4078B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Vitreries extérieures</w:t>
            </w:r>
          </w:p>
        </w:tc>
        <w:tc>
          <w:tcPr>
            <w:tcW w:w="5064" w:type="dxa"/>
            <w:tcBorders>
              <w:left w:val="single" w:sz="1" w:space="0" w:color="000000"/>
              <w:bottom w:val="single" w:sz="4" w:space="0" w:color="auto"/>
              <w:right w:val="single" w:sz="1" w:space="0" w:color="000000"/>
            </w:tcBorders>
            <w:shd w:val="clear" w:color="auto" w:fill="auto"/>
            <w:vAlign w:val="center"/>
          </w:tcPr>
          <w:p w14:paraId="6764C03A"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F2F5BB2" w14:textId="1A6086A9"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w:t>
            </w:r>
            <w:r w:rsidR="00AC5CCC">
              <w:rPr>
                <w:rFonts w:cstheme="minorHAnsi"/>
                <w:color w:val="0000FF"/>
                <w:sz w:val="18"/>
                <w:szCs w:val="18"/>
              </w:rPr>
              <w:t>s</w:t>
            </w:r>
            <w:r w:rsidR="00AC5CCC">
              <w:rPr>
                <w:rFonts w:cstheme="minorHAnsi"/>
                <w:color w:val="0000FF"/>
                <w:sz w:val="18"/>
                <w:szCs w:val="18"/>
              </w:rPr>
              <w:br/>
              <w:t>Attention : certains vitrage nécessitent l’intervention de cordistes :</w:t>
            </w:r>
            <w:r w:rsidR="00AC5CCC">
              <w:rPr>
                <w:rFonts w:cstheme="minorHAnsi"/>
                <w:color w:val="0000FF"/>
                <w:sz w:val="18"/>
                <w:szCs w:val="18"/>
              </w:rPr>
              <w:br/>
              <w:t>- les vitres du bureau occupé par le bureau du président du tribunal</w:t>
            </w:r>
            <w:r w:rsidR="00AC5CCC">
              <w:rPr>
                <w:rFonts w:cstheme="minorHAnsi"/>
                <w:color w:val="0000FF"/>
                <w:sz w:val="18"/>
                <w:szCs w:val="18"/>
              </w:rPr>
              <w:br/>
              <w:t>- les vitres du bureau du secrétariat du président du tribunal</w:t>
            </w:r>
            <w:r w:rsidR="00AC5CCC">
              <w:rPr>
                <w:rFonts w:cstheme="minorHAnsi"/>
                <w:color w:val="0000FF"/>
                <w:sz w:val="18"/>
                <w:szCs w:val="18"/>
              </w:rPr>
              <w:br/>
              <w:t>- les vitres de la bibliothèque</w:t>
            </w:r>
            <w:r w:rsidR="00AC5CCC">
              <w:rPr>
                <w:rFonts w:cstheme="minorHAnsi"/>
                <w:color w:val="0000FF"/>
                <w:sz w:val="18"/>
                <w:szCs w:val="18"/>
              </w:rPr>
              <w:br/>
              <w:t>- les vitres des coursives de la rotonde</w:t>
            </w:r>
            <w:r w:rsidR="00AC5CCC">
              <w:rPr>
                <w:rFonts w:cstheme="minorHAnsi"/>
                <w:color w:val="0000FF"/>
                <w:sz w:val="18"/>
                <w:szCs w:val="18"/>
              </w:rPr>
              <w:br/>
              <w:t xml:space="preserve">- les vitres du conseil des prud’hommes </w:t>
            </w:r>
          </w:p>
        </w:tc>
      </w:tr>
      <w:tr w:rsidR="0053318E" w:rsidRPr="0051361F" w14:paraId="52465FA5"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AB80A53"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Espaces extérieurs</w:t>
            </w:r>
          </w:p>
        </w:tc>
        <w:tc>
          <w:tcPr>
            <w:tcW w:w="5064" w:type="dxa"/>
            <w:tcBorders>
              <w:left w:val="single" w:sz="1" w:space="0" w:color="000000"/>
              <w:bottom w:val="single" w:sz="4" w:space="0" w:color="auto"/>
              <w:right w:val="single" w:sz="1" w:space="0" w:color="000000"/>
            </w:tcBorders>
            <w:shd w:val="clear" w:color="auto" w:fill="auto"/>
            <w:vAlign w:val="center"/>
          </w:tcPr>
          <w:p w14:paraId="7170E7A5" w14:textId="77777777" w:rsidR="008A680F" w:rsidRPr="0051361F" w:rsidRDefault="008A680F" w:rsidP="008A680F">
            <w:pPr>
              <w:rPr>
                <w:rFonts w:cstheme="minorHAnsi"/>
                <w:color w:val="0000FF"/>
                <w:sz w:val="18"/>
                <w:szCs w:val="18"/>
              </w:rPr>
            </w:pPr>
            <w:r w:rsidRPr="0051361F">
              <w:rPr>
                <w:rFonts w:cstheme="minorHAnsi"/>
                <w:color w:val="0000FF"/>
                <w:sz w:val="18"/>
                <w:szCs w:val="18"/>
              </w:rPr>
              <w:t>A prendre en charge conformément au CCTP</w:t>
            </w:r>
          </w:p>
          <w:p w14:paraId="13738873" w14:textId="77777777" w:rsidR="0053318E" w:rsidRPr="0051361F" w:rsidRDefault="008A680F" w:rsidP="008A680F">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4A4164" w:rsidRPr="0051361F" w14:paraId="1FDDCB0A"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0D01BCC" w14:textId="77777777" w:rsidR="004A4164" w:rsidRPr="0051361F" w:rsidRDefault="004A4164" w:rsidP="0042385B">
            <w:pPr>
              <w:rPr>
                <w:rFonts w:cstheme="minorHAnsi"/>
                <w:b/>
                <w:color w:val="0000FF"/>
                <w:sz w:val="18"/>
                <w:szCs w:val="18"/>
              </w:rPr>
            </w:pPr>
            <w:r w:rsidRPr="0051361F">
              <w:rPr>
                <w:rFonts w:cstheme="minorHAnsi"/>
                <w:b/>
                <w:color w:val="0000FF"/>
                <w:sz w:val="18"/>
                <w:szCs w:val="18"/>
              </w:rPr>
              <w:t>Locaux des scellés</w:t>
            </w:r>
          </w:p>
        </w:tc>
        <w:tc>
          <w:tcPr>
            <w:tcW w:w="5064" w:type="dxa"/>
            <w:tcBorders>
              <w:left w:val="single" w:sz="1" w:space="0" w:color="000000"/>
              <w:bottom w:val="single" w:sz="4" w:space="0" w:color="auto"/>
              <w:right w:val="single" w:sz="1" w:space="0" w:color="000000"/>
            </w:tcBorders>
            <w:shd w:val="clear" w:color="auto" w:fill="auto"/>
            <w:vAlign w:val="center"/>
          </w:tcPr>
          <w:p w14:paraId="7AC75FA9" w14:textId="77777777" w:rsidR="008A680F" w:rsidRPr="0051361F" w:rsidRDefault="008A680F" w:rsidP="008A680F">
            <w:pPr>
              <w:rPr>
                <w:rFonts w:cstheme="minorHAnsi"/>
                <w:color w:val="0000FF"/>
                <w:sz w:val="18"/>
                <w:szCs w:val="18"/>
              </w:rPr>
            </w:pPr>
            <w:r w:rsidRPr="0051361F">
              <w:rPr>
                <w:rFonts w:cstheme="minorHAnsi"/>
                <w:color w:val="0000FF"/>
                <w:sz w:val="18"/>
                <w:szCs w:val="18"/>
              </w:rPr>
              <w:t>A prendre en charge conformément au CCTP</w:t>
            </w:r>
          </w:p>
          <w:p w14:paraId="4DADCEA7" w14:textId="77777777" w:rsidR="004A4164" w:rsidRPr="0051361F" w:rsidRDefault="008A680F" w:rsidP="008A680F">
            <w:pPr>
              <w:rPr>
                <w:rStyle w:val="NormalInden"/>
                <w:rFonts w:asciiTheme="minorHAnsi" w:hAnsiTheme="minorHAnsi"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4A4164" w:rsidRPr="0051361F" w14:paraId="322B1FF0"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1AC30777" w14:textId="77777777" w:rsidR="004A4164" w:rsidRPr="0051361F" w:rsidRDefault="004A4164" w:rsidP="0042385B">
            <w:pPr>
              <w:rPr>
                <w:rFonts w:cstheme="minorHAnsi"/>
                <w:b/>
                <w:color w:val="0000FF"/>
                <w:sz w:val="18"/>
                <w:szCs w:val="18"/>
              </w:rPr>
            </w:pPr>
            <w:r w:rsidRPr="0051361F">
              <w:rPr>
                <w:rFonts w:cstheme="minorHAnsi"/>
                <w:b/>
                <w:color w:val="0000FF"/>
                <w:sz w:val="18"/>
                <w:szCs w:val="18"/>
              </w:rPr>
              <w:t>Geôles ou attentes gardées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470228FC"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38EB33B3" w14:textId="77777777" w:rsidR="004A4164"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4F1830C9"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3B74FFB9" w14:textId="77777777" w:rsidR="002652DC" w:rsidRPr="0051361F" w:rsidRDefault="002652DC" w:rsidP="002652DC">
            <w:pPr>
              <w:rPr>
                <w:rFonts w:cstheme="minorHAnsi"/>
                <w:b/>
                <w:color w:val="0000FF"/>
                <w:sz w:val="18"/>
                <w:szCs w:val="18"/>
              </w:rPr>
            </w:pPr>
            <w:r w:rsidRPr="0051361F">
              <w:rPr>
                <w:rFonts w:cstheme="minorHAnsi"/>
                <w:b/>
                <w:color w:val="0000FF"/>
                <w:sz w:val="18"/>
                <w:szCs w:val="18"/>
              </w:rPr>
              <w:t>Locaux archives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12832544"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C395900" w14:textId="77777777" w:rsidR="002652DC"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8A680F" w:rsidRPr="0051361F" w14:paraId="4B334325"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6E147C6A" w14:textId="77777777" w:rsidR="008A680F" w:rsidRPr="008A680F" w:rsidRDefault="008A680F" w:rsidP="00DC248D">
            <w:pPr>
              <w:rPr>
                <w:rFonts w:cstheme="minorHAnsi"/>
                <w:b/>
                <w:color w:val="0000FF"/>
                <w:sz w:val="18"/>
                <w:szCs w:val="18"/>
              </w:rPr>
            </w:pPr>
            <w:r w:rsidRPr="008A680F">
              <w:rPr>
                <w:rFonts w:cstheme="minorHAnsi"/>
                <w:b/>
                <w:color w:val="0000FF"/>
                <w:sz w:val="18"/>
                <w:szCs w:val="18"/>
              </w:rPr>
              <w:t>Divers (local ménage</w:t>
            </w:r>
            <w:r w:rsidR="00DC248D">
              <w:rPr>
                <w:rFonts w:cstheme="minorHAnsi"/>
                <w:b/>
                <w:color w:val="0000FF"/>
                <w:sz w:val="18"/>
                <w:szCs w:val="18"/>
              </w:rPr>
              <w:t xml:space="preserve"> et local poubelles</w:t>
            </w:r>
            <w:r w:rsidRPr="008A680F">
              <w:rPr>
                <w:rFonts w:cstheme="minorHAnsi"/>
                <w:b/>
                <w:color w:val="0000FF"/>
                <w:sz w:val="18"/>
                <w:szCs w:val="18"/>
              </w:rPr>
              <w:t>)</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22F5CFD7" w14:textId="77777777" w:rsidR="008A680F" w:rsidRDefault="00DC248D" w:rsidP="008A680F">
            <w:pPr>
              <w:jc w:val="both"/>
              <w:rPr>
                <w:rFonts w:cstheme="minorHAnsi"/>
                <w:color w:val="0000FF"/>
                <w:sz w:val="18"/>
                <w:szCs w:val="18"/>
              </w:rPr>
            </w:pPr>
            <w:r>
              <w:rPr>
                <w:rFonts w:cstheme="minorHAnsi"/>
                <w:color w:val="0000FF"/>
                <w:sz w:val="18"/>
                <w:szCs w:val="18"/>
              </w:rPr>
              <w:t>A entretenir régulièrement</w:t>
            </w:r>
          </w:p>
        </w:tc>
      </w:tr>
      <w:tr w:rsidR="00C80B6F" w:rsidRPr="0051361F" w14:paraId="4E18C569"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08A3CCB2" w14:textId="77777777" w:rsidR="00C80B6F" w:rsidRPr="00C80B6F" w:rsidRDefault="00C80B6F" w:rsidP="00DC248D">
            <w:pPr>
              <w:rPr>
                <w:rFonts w:cstheme="minorHAnsi"/>
                <w:b/>
                <w:color w:val="0000FF"/>
                <w:sz w:val="18"/>
                <w:szCs w:val="18"/>
              </w:rPr>
            </w:pPr>
            <w:r w:rsidRPr="00C80B6F">
              <w:rPr>
                <w:rFonts w:cstheme="minorHAnsi"/>
                <w:b/>
                <w:color w:val="0000FF"/>
                <w:sz w:val="18"/>
                <w:szCs w:val="18"/>
              </w:rPr>
              <w:t>Exclusion du marché</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0EF06B82" w14:textId="77777777" w:rsidR="00C80B6F" w:rsidRPr="00C80B6F" w:rsidRDefault="00C80B6F" w:rsidP="00C80B6F">
            <w:pPr>
              <w:ind w:right="170"/>
              <w:jc w:val="both"/>
              <w:rPr>
                <w:rFonts w:cstheme="minorHAnsi"/>
                <w:color w:val="0000FF"/>
                <w:sz w:val="18"/>
                <w:szCs w:val="18"/>
                <w:lang w:eastAsia="ar-SA"/>
              </w:rPr>
            </w:pPr>
            <w:r w:rsidRPr="00C80B6F">
              <w:rPr>
                <w:rFonts w:cstheme="minorHAnsi"/>
                <w:color w:val="0000FF"/>
                <w:sz w:val="18"/>
                <w:szCs w:val="18"/>
                <w:lang w:eastAsia="ar-SA"/>
              </w:rPr>
              <w:t>La partie privée correspondant au greffe du tribunal de commerce est exclue du marché.</w:t>
            </w:r>
          </w:p>
          <w:p w14:paraId="38591F76" w14:textId="77777777" w:rsidR="00C80B6F" w:rsidRDefault="00C80B6F" w:rsidP="00C80B6F">
            <w:pPr>
              <w:ind w:right="170"/>
              <w:jc w:val="both"/>
              <w:rPr>
                <w:rFonts w:cstheme="minorHAnsi"/>
                <w:color w:val="0000FF"/>
                <w:sz w:val="18"/>
                <w:szCs w:val="18"/>
              </w:rPr>
            </w:pPr>
            <w:r w:rsidRPr="00C80B6F">
              <w:rPr>
                <w:rFonts w:cstheme="minorHAnsi"/>
                <w:color w:val="0000FF"/>
                <w:sz w:val="18"/>
                <w:szCs w:val="18"/>
                <w:lang w:eastAsia="ar-SA"/>
              </w:rPr>
              <w:t xml:space="preserve">Les surfaces mentionnées dans l’annexe 2 </w:t>
            </w:r>
            <w:r w:rsidRPr="00C80B6F">
              <w:rPr>
                <w:rFonts w:cstheme="minorHAnsi"/>
                <w:i/>
                <w:color w:val="0000FF"/>
                <w:sz w:val="18"/>
                <w:szCs w:val="18"/>
                <w:lang w:eastAsia="ar-SA"/>
              </w:rPr>
              <w:t>« Inventaire des surfaces »</w:t>
            </w:r>
            <w:r w:rsidRPr="00C80B6F">
              <w:rPr>
                <w:rFonts w:cstheme="minorHAnsi"/>
                <w:color w:val="0000FF"/>
                <w:sz w:val="18"/>
                <w:szCs w:val="18"/>
                <w:lang w:eastAsia="ar-SA"/>
              </w:rPr>
              <w:t xml:space="preserve"> sont celles à prendre en charge par la société titulaire du marché.</w:t>
            </w:r>
          </w:p>
        </w:tc>
      </w:tr>
      <w:tr w:rsidR="008A680F" w:rsidRPr="0051361F" w14:paraId="08F34D1B"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275A3B4A" w14:textId="77777777" w:rsidR="008A680F" w:rsidRPr="0051361F" w:rsidRDefault="008A680F" w:rsidP="002652DC">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4BA1602C" w14:textId="77777777" w:rsidR="008A680F" w:rsidRPr="0051361F" w:rsidRDefault="006E64E5" w:rsidP="001E0A61">
            <w:pPr>
              <w:jc w:val="both"/>
              <w:rPr>
                <w:rFonts w:cstheme="minorHAnsi"/>
                <w:color w:val="0000FF"/>
                <w:sz w:val="18"/>
                <w:szCs w:val="18"/>
              </w:rPr>
            </w:pPr>
            <w:r>
              <w:rPr>
                <w:rFonts w:cstheme="minorHAnsi"/>
                <w:color w:val="0000FF"/>
                <w:sz w:val="18"/>
                <w:szCs w:val="18"/>
              </w:rPr>
              <w:t>30</w:t>
            </w:r>
            <w:r w:rsidR="008A680F" w:rsidRPr="0002661C">
              <w:rPr>
                <w:rFonts w:cstheme="minorHAnsi"/>
                <w:color w:val="0000FF"/>
                <w:sz w:val="18"/>
                <w:szCs w:val="18"/>
              </w:rPr>
              <w:t xml:space="preserve"> 000 </w:t>
            </w:r>
          </w:p>
        </w:tc>
      </w:tr>
      <w:tr w:rsidR="008A680F" w:rsidRPr="0051361F" w14:paraId="1FFBF019"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78E1C578" w14:textId="77777777" w:rsidR="008A680F" w:rsidRPr="0051361F" w:rsidRDefault="008A680F" w:rsidP="002652DC">
            <w:pPr>
              <w:rPr>
                <w:rFonts w:cstheme="minorHAnsi"/>
                <w:b/>
                <w:color w:val="0000FF"/>
                <w:sz w:val="18"/>
                <w:szCs w:val="18"/>
              </w:rPr>
            </w:pPr>
            <w:r w:rsidRPr="0051361F">
              <w:rPr>
                <w:rFonts w:cstheme="minorHAnsi"/>
                <w:b/>
                <w:color w:val="0000FF"/>
                <w:sz w:val="18"/>
                <w:szCs w:val="18"/>
              </w:rPr>
              <w:lastRenderedPageBreak/>
              <w:t>Effectifs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0861836F" w14:textId="77777777" w:rsidR="008A680F" w:rsidRPr="0051361F" w:rsidRDefault="008A680F" w:rsidP="006E64E5">
            <w:pPr>
              <w:jc w:val="both"/>
              <w:rPr>
                <w:rFonts w:cstheme="minorHAnsi"/>
                <w:bCs/>
                <w:color w:val="0000FF"/>
                <w:sz w:val="18"/>
                <w:szCs w:val="18"/>
              </w:rPr>
            </w:pPr>
            <w:r w:rsidRPr="0051361F">
              <w:rPr>
                <w:rFonts w:cstheme="minorHAnsi"/>
                <w:color w:val="0000FF"/>
                <w:sz w:val="18"/>
                <w:szCs w:val="18"/>
              </w:rPr>
              <w:t>1</w:t>
            </w:r>
            <w:r w:rsidR="006E64E5">
              <w:rPr>
                <w:rFonts w:cstheme="minorHAnsi"/>
                <w:color w:val="0000FF"/>
                <w:sz w:val="18"/>
                <w:szCs w:val="18"/>
              </w:rPr>
              <w:t>1</w:t>
            </w:r>
            <w:r>
              <w:rPr>
                <w:rFonts w:cstheme="minorHAnsi"/>
                <w:color w:val="0000FF"/>
                <w:sz w:val="18"/>
                <w:szCs w:val="18"/>
              </w:rPr>
              <w:t>1</w:t>
            </w:r>
          </w:p>
        </w:tc>
      </w:tr>
    </w:tbl>
    <w:p w14:paraId="1F36C075" w14:textId="77777777" w:rsidR="001E0A61" w:rsidRDefault="001E0A61" w:rsidP="000E4F59">
      <w:pPr>
        <w:rPr>
          <w:rFonts w:ascii="Comic Sans MS" w:hAnsi="Comic Sans MS"/>
          <w:color w:val="0000FF"/>
          <w:sz w:val="18"/>
          <w:szCs w:val="18"/>
        </w:rPr>
      </w:pPr>
    </w:p>
    <w:p w14:paraId="12820606" w14:textId="77777777" w:rsidR="0053318E" w:rsidRPr="00365F76" w:rsidRDefault="0053318E" w:rsidP="0053318E">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 xml:space="preserve">Locaux mis à disposition du prestataire </w:t>
      </w:r>
    </w:p>
    <w:p w14:paraId="212DCC87" w14:textId="77777777" w:rsidR="0053318E" w:rsidRPr="00576C19" w:rsidRDefault="0053318E" w:rsidP="0053318E">
      <w:pPr>
        <w:pStyle w:val="Standard"/>
        <w:rPr>
          <w:rFonts w:ascii="Calibri" w:hAnsi="Calibri" w:cs="Calibri"/>
          <w:sz w:val="22"/>
          <w:szCs w:val="22"/>
        </w:rPr>
      </w:pPr>
    </w:p>
    <w:p w14:paraId="750C214B" w14:textId="77777777" w:rsidR="0053318E" w:rsidRPr="00576C19" w:rsidRDefault="002427B5" w:rsidP="0053318E">
      <w:pPr>
        <w:pStyle w:val="TableContents"/>
        <w:jc w:val="both"/>
        <w:rPr>
          <w:rFonts w:ascii="Calibri" w:hAnsi="Calibri" w:cs="Calibri"/>
          <w:sz w:val="22"/>
          <w:szCs w:val="22"/>
        </w:rPr>
      </w:pPr>
      <w:r>
        <w:rPr>
          <w:rFonts w:ascii="Calibri" w:hAnsi="Calibri" w:cs="Calibri"/>
          <w:color w:val="000000"/>
          <w:sz w:val="22"/>
          <w:szCs w:val="22"/>
        </w:rPr>
        <w:t>Des locaux</w:t>
      </w:r>
      <w:r w:rsidR="0053318E">
        <w:rPr>
          <w:rFonts w:ascii="Calibri" w:hAnsi="Calibri" w:cs="Calibri"/>
          <w:color w:val="000000"/>
          <w:sz w:val="22"/>
          <w:szCs w:val="22"/>
        </w:rPr>
        <w:t xml:space="preserve"> ménage ser</w:t>
      </w:r>
      <w:r>
        <w:rPr>
          <w:rFonts w:ascii="Calibri" w:hAnsi="Calibri" w:cs="Calibri"/>
          <w:color w:val="000000"/>
          <w:sz w:val="22"/>
          <w:szCs w:val="22"/>
        </w:rPr>
        <w:t>ont</w:t>
      </w:r>
      <w:r w:rsidR="0053318E">
        <w:rPr>
          <w:rFonts w:ascii="Calibri" w:hAnsi="Calibri" w:cs="Calibri"/>
          <w:color w:val="000000"/>
          <w:sz w:val="22"/>
          <w:szCs w:val="22"/>
        </w:rPr>
        <w:t xml:space="preserve"> mis à disposition du prestataire</w:t>
      </w:r>
      <w:r w:rsidR="0053318E" w:rsidRPr="00043314">
        <w:rPr>
          <w:rFonts w:ascii="Calibri" w:hAnsi="Calibri" w:cs="Calibri"/>
          <w:color w:val="000000"/>
          <w:sz w:val="22"/>
          <w:szCs w:val="22"/>
        </w:rPr>
        <w:t>.</w:t>
      </w:r>
      <w:r w:rsidR="0053318E">
        <w:rPr>
          <w:rFonts w:ascii="Calibri" w:hAnsi="Calibri" w:cs="Calibri"/>
          <w:color w:val="000000"/>
          <w:sz w:val="22"/>
          <w:szCs w:val="22"/>
        </w:rPr>
        <w:t xml:space="preserve"> Ce</w:t>
      </w:r>
      <w:r>
        <w:rPr>
          <w:rFonts w:ascii="Calibri" w:hAnsi="Calibri" w:cs="Calibri"/>
          <w:color w:val="000000"/>
          <w:sz w:val="22"/>
          <w:szCs w:val="22"/>
        </w:rPr>
        <w:t>s</w:t>
      </w:r>
      <w:r w:rsidR="0053318E">
        <w:rPr>
          <w:rFonts w:ascii="Calibri" w:hAnsi="Calibri" w:cs="Calibri"/>
          <w:color w:val="000000"/>
          <w:sz w:val="22"/>
          <w:szCs w:val="22"/>
        </w:rPr>
        <w:t xml:space="preserve"> loca</w:t>
      </w:r>
      <w:r>
        <w:rPr>
          <w:rFonts w:ascii="Calibri" w:hAnsi="Calibri" w:cs="Calibri"/>
          <w:color w:val="000000"/>
          <w:sz w:val="22"/>
          <w:szCs w:val="22"/>
        </w:rPr>
        <w:t>ux</w:t>
      </w:r>
      <w:r w:rsidR="0053318E">
        <w:rPr>
          <w:rFonts w:ascii="Calibri" w:hAnsi="Calibri" w:cs="Calibri"/>
          <w:sz w:val="22"/>
          <w:szCs w:val="22"/>
        </w:rPr>
        <w:t xml:space="preserve"> permet</w:t>
      </w:r>
      <w:r>
        <w:rPr>
          <w:rFonts w:ascii="Calibri" w:hAnsi="Calibri" w:cs="Calibri"/>
          <w:sz w:val="22"/>
          <w:szCs w:val="22"/>
        </w:rPr>
        <w:t>tent</w:t>
      </w:r>
      <w:r w:rsidR="0053318E" w:rsidRPr="00576C19">
        <w:rPr>
          <w:rFonts w:ascii="Calibri" w:hAnsi="Calibri" w:cs="Calibri"/>
          <w:sz w:val="22"/>
          <w:szCs w:val="22"/>
        </w:rPr>
        <w:t xml:space="preserve"> le stockage</w:t>
      </w:r>
      <w:r w:rsidR="0053318E">
        <w:rPr>
          <w:rFonts w:ascii="Calibri" w:hAnsi="Calibri" w:cs="Calibri"/>
          <w:sz w:val="22"/>
          <w:szCs w:val="22"/>
        </w:rPr>
        <w:t xml:space="preserve"> </w:t>
      </w:r>
      <w:r w:rsidR="0053318E" w:rsidRPr="00576C19">
        <w:rPr>
          <w:rFonts w:ascii="Calibri" w:hAnsi="Calibri" w:cs="Calibri"/>
          <w:sz w:val="22"/>
          <w:szCs w:val="22"/>
        </w:rPr>
        <w:t>des consommables (essuie-mains, savon, papier hygiénique) ainsi que le stockage du matériel (chariot aspirateur</w:t>
      </w:r>
      <w:proofErr w:type="gramStart"/>
      <w:r w:rsidR="0053318E" w:rsidRPr="00576C19">
        <w:rPr>
          <w:rFonts w:ascii="Calibri" w:hAnsi="Calibri" w:cs="Calibri"/>
          <w:sz w:val="22"/>
          <w:szCs w:val="22"/>
        </w:rPr>
        <w:t xml:space="preserve"> ….</w:t>
      </w:r>
      <w:proofErr w:type="gramEnd"/>
      <w:r w:rsidR="0053318E" w:rsidRPr="00576C19">
        <w:rPr>
          <w:rFonts w:ascii="Calibri" w:hAnsi="Calibri" w:cs="Calibri"/>
          <w:sz w:val="22"/>
          <w:szCs w:val="22"/>
        </w:rPr>
        <w:t xml:space="preserve">)  </w:t>
      </w:r>
      <w:proofErr w:type="gramStart"/>
      <w:r w:rsidR="0053318E" w:rsidRPr="00576C19">
        <w:rPr>
          <w:rFonts w:ascii="Calibri" w:hAnsi="Calibri" w:cs="Calibri"/>
          <w:sz w:val="22"/>
          <w:szCs w:val="22"/>
        </w:rPr>
        <w:t>et</w:t>
      </w:r>
      <w:proofErr w:type="gramEnd"/>
      <w:r w:rsidR="0053318E" w:rsidRPr="00576C19">
        <w:rPr>
          <w:rFonts w:ascii="Calibri" w:hAnsi="Calibri" w:cs="Calibri"/>
          <w:sz w:val="22"/>
          <w:szCs w:val="22"/>
        </w:rPr>
        <w:t xml:space="preserve"> des produits.</w:t>
      </w:r>
    </w:p>
    <w:p w14:paraId="6D663AAC" w14:textId="77777777" w:rsidR="00F71518" w:rsidRPr="002427B5" w:rsidRDefault="0053318E" w:rsidP="0053318E">
      <w:pPr>
        <w:pStyle w:val="Standard"/>
        <w:jc w:val="both"/>
        <w:rPr>
          <w:rFonts w:asciiTheme="minorHAnsi" w:hAnsiTheme="minorHAnsi" w:cstheme="minorHAnsi"/>
          <w:sz w:val="22"/>
          <w:szCs w:val="22"/>
        </w:rPr>
      </w:pPr>
      <w:r w:rsidRPr="002427B5">
        <w:rPr>
          <w:rFonts w:asciiTheme="minorHAnsi" w:hAnsiTheme="minorHAnsi" w:cstheme="minorHAnsi"/>
          <w:sz w:val="22"/>
          <w:szCs w:val="22"/>
        </w:rPr>
        <w:t>Ce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loca</w:t>
      </w:r>
      <w:r w:rsidR="002427B5" w:rsidRPr="002427B5">
        <w:rPr>
          <w:rFonts w:asciiTheme="minorHAnsi" w:hAnsiTheme="minorHAnsi" w:cstheme="minorHAnsi"/>
          <w:sz w:val="22"/>
          <w:szCs w:val="22"/>
        </w:rPr>
        <w:t>ux</w:t>
      </w:r>
      <w:r w:rsidRPr="002427B5">
        <w:rPr>
          <w:rFonts w:asciiTheme="minorHAnsi" w:hAnsiTheme="minorHAnsi" w:cstheme="minorHAnsi"/>
          <w:sz w:val="22"/>
          <w:szCs w:val="22"/>
        </w:rPr>
        <w:t xml:space="preserve"> devr</w:t>
      </w:r>
      <w:r w:rsidR="002427B5" w:rsidRPr="002427B5">
        <w:rPr>
          <w:rFonts w:asciiTheme="minorHAnsi" w:hAnsiTheme="minorHAnsi" w:cstheme="minorHAnsi"/>
          <w:sz w:val="22"/>
          <w:szCs w:val="22"/>
        </w:rPr>
        <w:t>ont</w:t>
      </w:r>
      <w:r w:rsidRPr="002427B5">
        <w:rPr>
          <w:rFonts w:asciiTheme="minorHAnsi" w:hAnsiTheme="minorHAnsi" w:cstheme="minorHAnsi"/>
          <w:sz w:val="22"/>
          <w:szCs w:val="22"/>
        </w:rPr>
        <w:t xml:space="preserve"> être maintenu</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propre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et en bon ordre</w:t>
      </w:r>
      <w:r w:rsidR="00F71518" w:rsidRPr="002427B5">
        <w:rPr>
          <w:rFonts w:asciiTheme="minorHAnsi" w:hAnsiTheme="minorHAnsi" w:cstheme="minorHAnsi"/>
          <w:sz w:val="22"/>
          <w:szCs w:val="22"/>
        </w:rPr>
        <w:t xml:space="preserve"> par le prestataire.</w:t>
      </w:r>
    </w:p>
    <w:p w14:paraId="05E5BF37"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Il est précisé que le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aura accès, pour des visites de contrôle, à tous les locaux placés sous la responsabilité du Titulaire pour l'exécution du présent marché.</w:t>
      </w:r>
    </w:p>
    <w:p w14:paraId="59E555A7"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Ces locaux ne peuvent être utilisés que pour les opérations d'exécution du présent marché.</w:t>
      </w:r>
    </w:p>
    <w:p w14:paraId="4E13DC1B" w14:textId="77777777" w:rsidR="00F71518" w:rsidRDefault="00F71518" w:rsidP="0053318E">
      <w:pPr>
        <w:pStyle w:val="Standard"/>
        <w:jc w:val="both"/>
        <w:rPr>
          <w:rFonts w:ascii="Calibri" w:hAnsi="Calibri" w:cs="Calibri"/>
          <w:sz w:val="22"/>
          <w:szCs w:val="22"/>
        </w:rPr>
      </w:pPr>
    </w:p>
    <w:p w14:paraId="6AEFDBFC" w14:textId="77777777" w:rsidR="00F71518" w:rsidRDefault="00F71518" w:rsidP="0053318E">
      <w:pPr>
        <w:pStyle w:val="Standard"/>
        <w:jc w:val="both"/>
        <w:rPr>
          <w:rFonts w:ascii="Calibri" w:hAnsi="Calibri" w:cs="Calibri"/>
          <w:sz w:val="22"/>
          <w:szCs w:val="22"/>
        </w:rPr>
      </w:pPr>
    </w:p>
    <w:p w14:paraId="0ED74D22" w14:textId="77777777" w:rsidR="003C04EB" w:rsidRDefault="003C04EB" w:rsidP="0053318E">
      <w:pPr>
        <w:pStyle w:val="Standard"/>
        <w:jc w:val="both"/>
        <w:rPr>
          <w:rFonts w:ascii="Calibri" w:hAnsi="Calibri" w:cs="Calibri"/>
          <w:sz w:val="22"/>
          <w:szCs w:val="22"/>
        </w:rPr>
      </w:pPr>
    </w:p>
    <w:p w14:paraId="74B6CB1E" w14:textId="77777777" w:rsidR="00F71518" w:rsidRPr="00043314" w:rsidRDefault="00F71518" w:rsidP="00F71518">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239B3FD3" w14:textId="77777777" w:rsidR="0053318E" w:rsidRPr="00576C19" w:rsidRDefault="0053318E" w:rsidP="0053318E">
      <w:pPr>
        <w:pStyle w:val="Standard"/>
        <w:jc w:val="both"/>
        <w:rPr>
          <w:rFonts w:ascii="Calibri" w:hAnsi="Calibri" w:cs="Calibri"/>
          <w:sz w:val="22"/>
          <w:szCs w:val="22"/>
        </w:rPr>
      </w:pPr>
    </w:p>
    <w:p w14:paraId="15EC5A4C" w14:textId="77777777" w:rsidR="002427B5"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Il est remis aux agents du Titulaire, à leur arrivée sur le site</w:t>
      </w:r>
      <w:r w:rsidR="002427B5" w:rsidRPr="002427B5">
        <w:rPr>
          <w:rFonts w:asciiTheme="minorHAnsi" w:hAnsiTheme="minorHAnsi" w:cstheme="minorHAnsi"/>
          <w:sz w:val="22"/>
          <w:szCs w:val="22"/>
        </w:rPr>
        <w:t xml:space="preserve"> et contre récépissé</w:t>
      </w:r>
      <w:r w:rsidRPr="002427B5">
        <w:rPr>
          <w:rFonts w:asciiTheme="minorHAnsi" w:hAnsiTheme="minorHAnsi" w:cstheme="minorHAnsi"/>
          <w:sz w:val="22"/>
          <w:szCs w:val="22"/>
        </w:rPr>
        <w:t xml:space="preserve">, les clés et/ou badges nécessaires pour leur permettre d'effectuer leurs prestations de nettoyage. </w:t>
      </w:r>
    </w:p>
    <w:p w14:paraId="2750C484" w14:textId="77777777" w:rsidR="002427B5" w:rsidRPr="002427B5" w:rsidRDefault="002427B5"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Les modalités précises d’accès seront définies en début de marché.</w:t>
      </w:r>
    </w:p>
    <w:p w14:paraId="608FCA8D"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 Titulaire est responsable de l'utilisation des clés et/ou badges remis à son personnel et de leur garde. Ces clés et/ou badges sont restitués à tou</w:t>
      </w:r>
      <w:r w:rsidR="0051361F">
        <w:rPr>
          <w:rFonts w:asciiTheme="minorHAnsi" w:hAnsiTheme="minorHAnsi" w:cstheme="minorHAnsi"/>
          <w:sz w:val="22"/>
          <w:szCs w:val="22"/>
        </w:rPr>
        <w:t>t moment sur simple demande du gestionnaire de site</w:t>
      </w:r>
      <w:r w:rsidRPr="002427B5">
        <w:rPr>
          <w:rFonts w:asciiTheme="minorHAnsi" w:hAnsiTheme="minorHAnsi" w:cstheme="minorHAnsi"/>
          <w:sz w:val="22"/>
          <w:szCs w:val="22"/>
        </w:rPr>
        <w:t>.</w:t>
      </w:r>
    </w:p>
    <w:p w14:paraId="075A71D2"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L'absence de restitution peut donner lieu à poursuites et à rupture du marché. Dans ce cas, il peut être demandé de remplacer toutes les serrures concernées.</w:t>
      </w:r>
    </w:p>
    <w:p w14:paraId="33CD3CAA"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Toute copie de ces badges ou clés est interdite et peut donner lieu à poursuites et à rupture du marché.</w:t>
      </w:r>
    </w:p>
    <w:p w14:paraId="639D0226" w14:textId="77777777" w:rsidR="006015E9"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Le Titulaire est tenu de signaler immédiatement au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toute perte de clé.</w:t>
      </w:r>
    </w:p>
    <w:p w14:paraId="19685515" w14:textId="77777777" w:rsidR="00256B91" w:rsidRDefault="00256B91" w:rsidP="0085552A">
      <w:pPr>
        <w:pStyle w:val="Corpsdetexte"/>
        <w:rPr>
          <w:rFonts w:asciiTheme="minorHAnsi" w:hAnsiTheme="minorHAnsi" w:cstheme="minorHAnsi"/>
          <w:sz w:val="22"/>
          <w:szCs w:val="22"/>
        </w:rPr>
      </w:pPr>
    </w:p>
    <w:p w14:paraId="5294C1F9" w14:textId="77777777" w:rsidR="00256B91" w:rsidRDefault="00256B91" w:rsidP="0085552A">
      <w:pPr>
        <w:pStyle w:val="Corpsdetexte"/>
        <w:rPr>
          <w:rFonts w:asciiTheme="minorHAnsi" w:hAnsiTheme="minorHAnsi" w:cstheme="minorHAnsi"/>
          <w:sz w:val="22"/>
          <w:szCs w:val="22"/>
        </w:rPr>
      </w:pPr>
    </w:p>
    <w:p w14:paraId="2FE241E7" w14:textId="77777777" w:rsidR="00256B91" w:rsidRPr="00043314" w:rsidRDefault="00256B91" w:rsidP="00256B9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Produits sanitaires</w:t>
      </w:r>
    </w:p>
    <w:p w14:paraId="16070998" w14:textId="77777777" w:rsidR="00256B91" w:rsidRDefault="00256B91" w:rsidP="0085552A">
      <w:pPr>
        <w:pStyle w:val="Corpsdetexte"/>
        <w:rPr>
          <w:rFonts w:asciiTheme="minorHAnsi" w:hAnsiTheme="minorHAnsi" w:cstheme="minorHAnsi"/>
          <w:sz w:val="22"/>
          <w:szCs w:val="22"/>
        </w:rPr>
      </w:pPr>
    </w:p>
    <w:p w14:paraId="2707DB6B" w14:textId="77777777" w:rsidR="00256B91" w:rsidRPr="00E41492" w:rsidRDefault="00256B91" w:rsidP="00256B91">
      <w:pPr>
        <w:pStyle w:val="Corpsdetexte31"/>
        <w:rPr>
          <w:rFonts w:asciiTheme="minorHAnsi" w:hAnsiTheme="minorHAnsi" w:cstheme="minorHAnsi"/>
          <w:strike/>
          <w:sz w:val="22"/>
          <w:szCs w:val="22"/>
        </w:rPr>
      </w:pPr>
      <w:r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7379717C"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La fourniture (si besoin) et l'entretien des appareils distributeurs sont à la charge du Titulaire. Les appareils doivent être en parfait état et ne présenter aucune trace de chocs.</w:t>
      </w:r>
    </w:p>
    <w:p w14:paraId="1503852E"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4318F52D"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 xml:space="preserve">Les appareils sont suffisamment approvisionnés pour qu’ils ne soient vides à aucun moment. </w:t>
      </w:r>
    </w:p>
    <w:p w14:paraId="2F82936B"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3F5E4211" w14:textId="77777777" w:rsidR="00256B91" w:rsidRPr="00E41492" w:rsidRDefault="00256B91" w:rsidP="00256B91">
      <w:pPr>
        <w:pStyle w:val="Corpsdetexte31"/>
        <w:rPr>
          <w:rFonts w:asciiTheme="minorHAnsi" w:hAnsiTheme="minorHAnsi" w:cstheme="minorHAnsi"/>
          <w:sz w:val="22"/>
          <w:szCs w:val="22"/>
        </w:rPr>
      </w:pPr>
    </w:p>
    <w:p w14:paraId="1E1969FC"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p>
    <w:p w14:paraId="500399ED" w14:textId="77777777" w:rsidR="00E41492" w:rsidRPr="00E41492" w:rsidRDefault="00E41492" w:rsidP="00256B91">
      <w:pPr>
        <w:pStyle w:val="Corpsdetexte31"/>
        <w:rPr>
          <w:rFonts w:asciiTheme="minorHAnsi" w:hAnsiTheme="minorHAnsi" w:cstheme="minorHAnsi"/>
          <w:sz w:val="22"/>
          <w:szCs w:val="22"/>
        </w:rPr>
      </w:pPr>
    </w:p>
    <w:p w14:paraId="3534E779" w14:textId="77777777" w:rsidR="00E41492" w:rsidRPr="00E41492" w:rsidRDefault="00E41492" w:rsidP="00256B91">
      <w:pPr>
        <w:pStyle w:val="Corpsdetexte31"/>
        <w:rPr>
          <w:rFonts w:asciiTheme="minorHAnsi" w:hAnsiTheme="minorHAnsi" w:cstheme="minorHAnsi"/>
          <w:sz w:val="22"/>
          <w:szCs w:val="22"/>
        </w:rPr>
      </w:pPr>
      <w:r w:rsidRPr="00E467EC">
        <w:rPr>
          <w:rFonts w:asciiTheme="minorHAnsi" w:hAnsiTheme="minorHAnsi" w:cstheme="minorHAnsi"/>
          <w:sz w:val="22"/>
          <w:szCs w:val="22"/>
          <w:highlight w:val="yellow"/>
        </w:rPr>
        <w:t xml:space="preserve">Tout constat de manque de consommables (papier, savon, essuie-mains, </w:t>
      </w:r>
      <w:proofErr w:type="gramStart"/>
      <w:r w:rsidRPr="00E467EC">
        <w:rPr>
          <w:rFonts w:asciiTheme="minorHAnsi" w:hAnsiTheme="minorHAnsi" w:cstheme="minorHAnsi"/>
          <w:sz w:val="22"/>
          <w:szCs w:val="22"/>
          <w:highlight w:val="yellow"/>
        </w:rPr>
        <w:t>etc., ..</w:t>
      </w:r>
      <w:proofErr w:type="gramEnd"/>
      <w:r w:rsidRPr="00E467EC">
        <w:rPr>
          <w:rFonts w:asciiTheme="minorHAnsi" w:hAnsiTheme="minorHAnsi" w:cstheme="minorHAnsi"/>
          <w:sz w:val="22"/>
          <w:szCs w:val="22"/>
          <w:highlight w:val="yellow"/>
        </w:rPr>
        <w:t xml:space="preserve">) des sanitaires donne lieu à l'application d'une pénalité de 30 € HT (trente) par constat, dans la limite d’un constat par jour. </w:t>
      </w:r>
      <w:r w:rsidRPr="00E467EC">
        <w:rPr>
          <w:rFonts w:asciiTheme="minorHAnsi" w:hAnsiTheme="minorHAnsi" w:cstheme="minorHAnsi"/>
          <w:sz w:val="22"/>
          <w:szCs w:val="22"/>
          <w:highlight w:val="yellow"/>
        </w:rPr>
        <w:lastRenderedPageBreak/>
        <w:t>De même, toute absence de réparation ou de remplacement définitif d’un appareil en panne dans un délai de 5 jours ouvrés</w:t>
      </w:r>
      <w:r w:rsidR="00506513" w:rsidRPr="00E467EC">
        <w:rPr>
          <w:rFonts w:asciiTheme="minorHAnsi" w:hAnsiTheme="minorHAnsi" w:cstheme="minorHAnsi"/>
          <w:sz w:val="22"/>
          <w:szCs w:val="22"/>
          <w:highlight w:val="yellow"/>
        </w:rPr>
        <w:t xml:space="preserve"> à compter de la demande écrite de remplacement</w:t>
      </w:r>
      <w:r w:rsidRPr="00E467EC">
        <w:rPr>
          <w:rFonts w:asciiTheme="minorHAnsi" w:hAnsiTheme="minorHAnsi" w:cstheme="minorHAnsi"/>
          <w:sz w:val="22"/>
          <w:szCs w:val="22"/>
          <w:highlight w:val="yellow"/>
        </w:rPr>
        <w:t xml:space="preserve"> donne lieu à une pénalité de 30 € HT (trente) par jour ouvré de retard.</w:t>
      </w:r>
    </w:p>
    <w:p w14:paraId="49A0E6A5" w14:textId="77777777" w:rsidR="00E41492" w:rsidRDefault="00E41492" w:rsidP="00256B91">
      <w:pPr>
        <w:pStyle w:val="Corpsdetexte31"/>
        <w:rPr>
          <w:sz w:val="20"/>
        </w:rPr>
      </w:pPr>
    </w:p>
    <w:p w14:paraId="3CBD320A" w14:textId="77777777" w:rsidR="00256B91" w:rsidRDefault="00256B91" w:rsidP="00256B91">
      <w:pPr>
        <w:pStyle w:val="Corpsdetexte31"/>
        <w:rPr>
          <w:sz w:val="20"/>
        </w:rPr>
      </w:pPr>
    </w:p>
    <w:p w14:paraId="41358B44" w14:textId="77777777" w:rsidR="006015E9" w:rsidRPr="00A57457" w:rsidRDefault="006015E9" w:rsidP="006015E9">
      <w:pPr>
        <w:pStyle w:val="Standard"/>
        <w:shd w:val="clear" w:color="auto" w:fill="1F4E79" w:themeFill="accent1" w:themeFillShade="80"/>
        <w:jc w:val="center"/>
        <w:rPr>
          <w:rFonts w:ascii="Calibri" w:hAnsi="Calibri" w:cs="Calibri"/>
          <w:b/>
          <w:bCs/>
          <w:color w:val="FFFFFF" w:themeColor="background1"/>
          <w:sz w:val="28"/>
          <w:szCs w:val="28"/>
        </w:rPr>
      </w:pPr>
      <w:r w:rsidRPr="00A57457">
        <w:rPr>
          <w:rFonts w:ascii="Calibri" w:hAnsi="Calibri" w:cs="Calibri"/>
          <w:b/>
          <w:bCs/>
          <w:color w:val="FFFFFF" w:themeColor="background1"/>
          <w:sz w:val="28"/>
          <w:szCs w:val="28"/>
        </w:rPr>
        <w:t>Gestion des Déchets</w:t>
      </w:r>
    </w:p>
    <w:p w14:paraId="3E2C7D2E" w14:textId="77777777" w:rsidR="006015E9" w:rsidRPr="002427B5" w:rsidRDefault="006015E9" w:rsidP="0085552A">
      <w:pPr>
        <w:pStyle w:val="Corpsdetexte"/>
        <w:rPr>
          <w:rFonts w:asciiTheme="minorHAnsi" w:hAnsiTheme="minorHAnsi" w:cstheme="minorHAnsi"/>
          <w:sz w:val="22"/>
          <w:szCs w:val="22"/>
        </w:rPr>
      </w:pPr>
    </w:p>
    <w:p w14:paraId="4BCB2082" w14:textId="77777777" w:rsidR="00365AAF" w:rsidRPr="008844B4" w:rsidRDefault="00E41492" w:rsidP="00E41492">
      <w:pPr>
        <w:pStyle w:val="Default"/>
        <w:spacing w:after="80"/>
        <w:jc w:val="both"/>
        <w:rPr>
          <w:rFonts w:asciiTheme="minorHAnsi" w:hAnsiTheme="minorHAnsi" w:cstheme="minorHAnsi"/>
          <w:sz w:val="22"/>
          <w:szCs w:val="22"/>
        </w:rPr>
      </w:pPr>
      <w:r w:rsidRPr="008844B4">
        <w:rPr>
          <w:rFonts w:asciiTheme="minorHAnsi" w:hAnsiTheme="minorHAnsi" w:cstheme="minorHAnsi"/>
          <w:sz w:val="22"/>
          <w:szCs w:val="22"/>
        </w:rPr>
        <w:t>Des</w:t>
      </w:r>
      <w:r w:rsidR="00365AAF" w:rsidRPr="008844B4">
        <w:rPr>
          <w:rFonts w:asciiTheme="minorHAnsi" w:hAnsiTheme="minorHAnsi" w:cstheme="minorHAnsi"/>
          <w:sz w:val="22"/>
          <w:szCs w:val="22"/>
        </w:rPr>
        <w:t xml:space="preserve"> point</w:t>
      </w:r>
      <w:r w:rsidRPr="008844B4">
        <w:rPr>
          <w:rFonts w:asciiTheme="minorHAnsi" w:hAnsiTheme="minorHAnsi" w:cstheme="minorHAnsi"/>
          <w:sz w:val="22"/>
          <w:szCs w:val="22"/>
        </w:rPr>
        <w:t>s</w:t>
      </w:r>
      <w:r w:rsidR="00823A0F" w:rsidRPr="008844B4">
        <w:rPr>
          <w:rFonts w:asciiTheme="minorHAnsi" w:hAnsiTheme="minorHAnsi" w:cstheme="minorHAnsi"/>
          <w:sz w:val="22"/>
          <w:szCs w:val="22"/>
        </w:rPr>
        <w:t xml:space="preserve"> </w:t>
      </w:r>
      <w:r w:rsidR="00823A0F" w:rsidRPr="008844B4">
        <w:rPr>
          <w:rFonts w:asciiTheme="minorHAnsi" w:hAnsiTheme="minorHAnsi" w:cstheme="minorHAnsi"/>
          <w:color w:val="auto"/>
          <w:sz w:val="22"/>
          <w:szCs w:val="22"/>
        </w:rPr>
        <w:t>d’apport volontaire</w:t>
      </w:r>
      <w:r w:rsidRPr="008844B4">
        <w:rPr>
          <w:rFonts w:asciiTheme="minorHAnsi" w:hAnsiTheme="minorHAnsi" w:cstheme="minorHAnsi"/>
          <w:sz w:val="22"/>
          <w:szCs w:val="22"/>
        </w:rPr>
        <w:t xml:space="preserve"> </w:t>
      </w:r>
      <w:r w:rsidR="0060652B">
        <w:rPr>
          <w:rFonts w:asciiTheme="minorHAnsi" w:hAnsiTheme="minorHAnsi" w:cstheme="minorHAnsi"/>
          <w:sz w:val="22"/>
          <w:szCs w:val="22"/>
        </w:rPr>
        <w:t xml:space="preserve">à destination des personnels et usagers </w:t>
      </w:r>
      <w:r w:rsidRPr="008844B4">
        <w:rPr>
          <w:rFonts w:asciiTheme="minorHAnsi" w:hAnsiTheme="minorHAnsi" w:cstheme="minorHAnsi"/>
          <w:sz w:val="22"/>
          <w:szCs w:val="22"/>
        </w:rPr>
        <w:t>seront</w:t>
      </w:r>
      <w:r w:rsidR="00365AAF" w:rsidRPr="008844B4">
        <w:rPr>
          <w:rFonts w:asciiTheme="minorHAnsi" w:hAnsiTheme="minorHAnsi" w:cstheme="minorHAnsi"/>
          <w:sz w:val="22"/>
          <w:szCs w:val="22"/>
        </w:rPr>
        <w:t xml:space="preserve"> mis en place</w:t>
      </w:r>
      <w:r w:rsidRPr="008844B4">
        <w:rPr>
          <w:rFonts w:asciiTheme="minorHAnsi" w:hAnsiTheme="minorHAnsi" w:cstheme="minorHAnsi"/>
          <w:sz w:val="22"/>
          <w:szCs w:val="22"/>
        </w:rPr>
        <w:t xml:space="preserve"> </w:t>
      </w:r>
      <w:r w:rsidR="00823A0F" w:rsidRPr="008844B4">
        <w:rPr>
          <w:rFonts w:asciiTheme="minorHAnsi" w:hAnsiTheme="minorHAnsi" w:cstheme="minorHAnsi"/>
          <w:sz w:val="22"/>
          <w:szCs w:val="22"/>
        </w:rPr>
        <w:t>à des emplacements</w:t>
      </w:r>
      <w:r w:rsidR="00823A0F" w:rsidRPr="008844B4">
        <w:rPr>
          <w:rFonts w:asciiTheme="minorHAnsi" w:hAnsiTheme="minorHAnsi" w:cstheme="minorHAnsi"/>
          <w:color w:val="auto"/>
          <w:sz w:val="22"/>
          <w:szCs w:val="22"/>
        </w:rPr>
        <w:t xml:space="preserve"> désignés pour chacun des sites </w:t>
      </w:r>
      <w:r w:rsidRPr="008844B4">
        <w:rPr>
          <w:rFonts w:asciiTheme="minorHAnsi" w:hAnsiTheme="minorHAnsi" w:cstheme="minorHAnsi"/>
          <w:sz w:val="22"/>
          <w:szCs w:val="22"/>
        </w:rPr>
        <w:t>pour l</w:t>
      </w:r>
      <w:r w:rsidR="00365AAF" w:rsidRPr="008844B4">
        <w:rPr>
          <w:rFonts w:asciiTheme="minorHAnsi" w:hAnsiTheme="minorHAnsi" w:cstheme="minorHAnsi"/>
          <w:b/>
          <w:sz w:val="22"/>
          <w:szCs w:val="22"/>
        </w:rPr>
        <w:t xml:space="preserve">es déchets </w:t>
      </w:r>
      <w:r w:rsidRPr="008844B4">
        <w:rPr>
          <w:rFonts w:asciiTheme="minorHAnsi" w:hAnsiTheme="minorHAnsi" w:cstheme="minorHAnsi"/>
          <w:b/>
          <w:sz w:val="22"/>
          <w:szCs w:val="22"/>
        </w:rPr>
        <w:t xml:space="preserve">non </w:t>
      </w:r>
      <w:r w:rsidR="00365AAF" w:rsidRPr="008844B4">
        <w:rPr>
          <w:rFonts w:asciiTheme="minorHAnsi" w:hAnsiTheme="minorHAnsi" w:cstheme="minorHAnsi"/>
          <w:b/>
          <w:sz w:val="22"/>
          <w:szCs w:val="22"/>
        </w:rPr>
        <w:t>recyclables</w:t>
      </w:r>
      <w:r w:rsidR="00131F0C" w:rsidRPr="008844B4">
        <w:rPr>
          <w:rFonts w:asciiTheme="minorHAnsi" w:hAnsiTheme="minorHAnsi" w:cstheme="minorHAnsi"/>
          <w:b/>
          <w:sz w:val="22"/>
          <w:szCs w:val="22"/>
        </w:rPr>
        <w:t xml:space="preserve"> (déchets ménagers)</w:t>
      </w:r>
      <w:r w:rsidRPr="008844B4">
        <w:rPr>
          <w:rFonts w:asciiTheme="minorHAnsi" w:hAnsiTheme="minorHAnsi" w:cstheme="minorHAnsi"/>
          <w:sz w:val="22"/>
          <w:szCs w:val="22"/>
        </w:rPr>
        <w:t>.</w:t>
      </w:r>
    </w:p>
    <w:p w14:paraId="4AAAEA0D" w14:textId="77777777" w:rsidR="00131F0C" w:rsidRPr="008844B4" w:rsidRDefault="00131F0C" w:rsidP="00131F0C">
      <w:pPr>
        <w:pStyle w:val="Default"/>
        <w:spacing w:after="88"/>
        <w:jc w:val="both"/>
        <w:rPr>
          <w:rFonts w:asciiTheme="minorHAnsi" w:hAnsiTheme="minorHAnsi" w:cstheme="minorHAnsi"/>
          <w:color w:val="auto"/>
          <w:sz w:val="22"/>
          <w:szCs w:val="22"/>
        </w:rPr>
      </w:pPr>
      <w:r w:rsidRPr="008844B4">
        <w:rPr>
          <w:rFonts w:asciiTheme="minorHAnsi" w:hAnsiTheme="minorHAnsi" w:cstheme="minorHAnsi"/>
          <w:color w:val="auto"/>
          <w:sz w:val="22"/>
          <w:szCs w:val="22"/>
        </w:rPr>
        <w:t>Les p</w:t>
      </w:r>
      <w:r w:rsidR="0060652B">
        <w:rPr>
          <w:rFonts w:asciiTheme="minorHAnsi" w:hAnsiTheme="minorHAnsi" w:cstheme="minorHAnsi"/>
          <w:color w:val="auto"/>
          <w:sz w:val="22"/>
          <w:szCs w:val="22"/>
        </w:rPr>
        <w:t>oubelles des points d’apport volontaire</w:t>
      </w:r>
      <w:r w:rsidRPr="008844B4">
        <w:rPr>
          <w:rFonts w:asciiTheme="minorHAnsi" w:hAnsiTheme="minorHAnsi" w:cstheme="minorHAnsi"/>
          <w:color w:val="auto"/>
          <w:sz w:val="22"/>
          <w:szCs w:val="22"/>
        </w:rPr>
        <w:t xml:space="preserve"> pour les déchets susvisés </w:t>
      </w:r>
      <w:r w:rsidR="00823A0F" w:rsidRPr="008844B4">
        <w:rPr>
          <w:rFonts w:asciiTheme="minorHAnsi" w:hAnsiTheme="minorHAnsi" w:cstheme="minorHAnsi"/>
          <w:color w:val="auto"/>
          <w:sz w:val="22"/>
          <w:szCs w:val="22"/>
        </w:rPr>
        <w:t>conservent des sacs poubelle (fournis par le prestataire)</w:t>
      </w:r>
      <w:r w:rsidRPr="008844B4">
        <w:rPr>
          <w:rFonts w:asciiTheme="minorHAnsi" w:hAnsiTheme="minorHAnsi" w:cstheme="minorHAnsi"/>
          <w:color w:val="auto"/>
          <w:sz w:val="22"/>
          <w:szCs w:val="22"/>
        </w:rPr>
        <w:t xml:space="preserve">. </w:t>
      </w:r>
      <w:r w:rsidRPr="0060652B">
        <w:rPr>
          <w:rFonts w:asciiTheme="minorHAnsi" w:hAnsiTheme="minorHAnsi" w:cstheme="minorHAnsi"/>
          <w:color w:val="auto"/>
          <w:sz w:val="22"/>
          <w:szCs w:val="22"/>
          <w:u w:val="single"/>
        </w:rPr>
        <w:t>Elles seront vidées chaque jour par le prestataire</w:t>
      </w:r>
      <w:r w:rsidRPr="008844B4">
        <w:rPr>
          <w:rFonts w:asciiTheme="minorHAnsi" w:hAnsiTheme="minorHAnsi" w:cstheme="minorHAnsi"/>
          <w:color w:val="auto"/>
          <w:sz w:val="22"/>
          <w:szCs w:val="22"/>
        </w:rPr>
        <w:t xml:space="preserve">. </w:t>
      </w:r>
    </w:p>
    <w:p w14:paraId="19E1D1DC" w14:textId="77777777" w:rsidR="00740185" w:rsidRPr="008844B4" w:rsidRDefault="00740185" w:rsidP="00131F0C">
      <w:pPr>
        <w:pStyle w:val="Default"/>
        <w:spacing w:after="88"/>
        <w:jc w:val="both"/>
        <w:rPr>
          <w:rFonts w:asciiTheme="minorHAnsi" w:hAnsiTheme="minorHAnsi" w:cstheme="minorHAnsi"/>
          <w:color w:val="auto"/>
          <w:sz w:val="22"/>
          <w:szCs w:val="22"/>
        </w:rPr>
      </w:pPr>
    </w:p>
    <w:p w14:paraId="073CB64C" w14:textId="77777777" w:rsidR="00823A0F" w:rsidRPr="008844B4" w:rsidRDefault="00131F0C" w:rsidP="00823A0F">
      <w:pPr>
        <w:snapToGrid w:val="0"/>
        <w:jc w:val="both"/>
        <w:rPr>
          <w:rStyle w:val="NormalInden"/>
          <w:rFonts w:asciiTheme="minorHAnsi" w:hAnsiTheme="minorHAnsi" w:cstheme="minorHAnsi"/>
          <w:color w:val="000000"/>
          <w:sz w:val="22"/>
          <w:szCs w:val="22"/>
        </w:rPr>
      </w:pPr>
      <w:r w:rsidRPr="008844B4">
        <w:rPr>
          <w:rFonts w:cstheme="minorHAnsi"/>
        </w:rPr>
        <w:t xml:space="preserve">Les </w:t>
      </w:r>
      <w:r w:rsidRPr="008844B4">
        <w:rPr>
          <w:rFonts w:cstheme="minorHAnsi"/>
          <w:b/>
        </w:rPr>
        <w:t>déchets recyclables</w:t>
      </w:r>
      <w:r w:rsidRPr="008844B4">
        <w:rPr>
          <w:rFonts w:cstheme="minorHAnsi"/>
        </w:rPr>
        <w:t xml:space="preserve"> (plastique, cartons…) </w:t>
      </w:r>
      <w:r w:rsidRPr="008844B4">
        <w:rPr>
          <w:rFonts w:cstheme="minorHAnsi"/>
          <w:b/>
        </w:rPr>
        <w:t xml:space="preserve">et le papier </w:t>
      </w:r>
      <w:r w:rsidRPr="008844B4">
        <w:rPr>
          <w:rFonts w:cstheme="minorHAnsi"/>
        </w:rPr>
        <w:t xml:space="preserve">feront l’objet </w:t>
      </w:r>
      <w:r w:rsidRPr="0060652B">
        <w:rPr>
          <w:rFonts w:cstheme="minorHAnsi"/>
          <w:u w:val="single"/>
        </w:rPr>
        <w:t>d’une prise en charge hebdomadaire</w:t>
      </w:r>
      <w:r w:rsidRPr="008844B4">
        <w:rPr>
          <w:rFonts w:cstheme="minorHAnsi"/>
        </w:rPr>
        <w:t xml:space="preserve"> </w:t>
      </w:r>
      <w:r w:rsidR="00823A0F" w:rsidRPr="008844B4">
        <w:rPr>
          <w:rFonts w:cstheme="minorHAnsi"/>
        </w:rPr>
        <w:t xml:space="preserve">par le prestataire </w:t>
      </w:r>
      <w:r w:rsidRPr="008844B4">
        <w:rPr>
          <w:rFonts w:cstheme="minorHAnsi"/>
        </w:rPr>
        <w:t>dans chaque bureau.</w:t>
      </w:r>
      <w:r w:rsidR="00823A0F" w:rsidRPr="008844B4">
        <w:rPr>
          <w:rFonts w:cstheme="minorHAnsi"/>
          <w:b/>
        </w:rPr>
        <w:t xml:space="preserve"> </w:t>
      </w:r>
      <w:r w:rsidR="00823A0F" w:rsidRPr="008844B4">
        <w:rPr>
          <w:rFonts w:cstheme="minorHAnsi"/>
        </w:rPr>
        <w:t>Cette prestation sera effectuée</w:t>
      </w:r>
      <w:r w:rsidR="00823A0F" w:rsidRPr="008844B4">
        <w:rPr>
          <w:rFonts w:cstheme="minorHAnsi"/>
          <w:b/>
        </w:rPr>
        <w:t xml:space="preserve"> </w:t>
      </w:r>
      <w:r w:rsidR="00823A0F" w:rsidRPr="008844B4">
        <w:rPr>
          <w:rStyle w:val="NormalInden"/>
          <w:rFonts w:asciiTheme="minorHAnsi" w:hAnsiTheme="minorHAnsi" w:cstheme="minorHAnsi"/>
          <w:color w:val="000000"/>
          <w:sz w:val="22"/>
          <w:szCs w:val="22"/>
        </w:rPr>
        <w:t>aux horaires d’intervention dans les bureaux.</w:t>
      </w:r>
    </w:p>
    <w:p w14:paraId="3F2A3F20" w14:textId="77777777" w:rsidR="00131F0C" w:rsidRPr="008844B4" w:rsidRDefault="00131F0C" w:rsidP="00131F0C">
      <w:pPr>
        <w:pStyle w:val="Default"/>
        <w:spacing w:after="88"/>
        <w:jc w:val="both"/>
        <w:rPr>
          <w:rFonts w:asciiTheme="minorHAnsi" w:hAnsiTheme="minorHAnsi" w:cstheme="minorHAnsi"/>
          <w:b/>
          <w:sz w:val="22"/>
          <w:szCs w:val="22"/>
        </w:rPr>
      </w:pPr>
      <w:r w:rsidRPr="008844B4">
        <w:rPr>
          <w:rFonts w:asciiTheme="minorHAnsi" w:hAnsiTheme="minorHAnsi" w:cstheme="minorHAnsi"/>
          <w:color w:val="auto"/>
          <w:sz w:val="22"/>
          <w:szCs w:val="22"/>
        </w:rPr>
        <w:t xml:space="preserve">Les corbeilles pour les déchets recyclables </w:t>
      </w:r>
      <w:r w:rsidR="00823A0F" w:rsidRPr="008844B4">
        <w:rPr>
          <w:rFonts w:asciiTheme="minorHAnsi" w:hAnsiTheme="minorHAnsi" w:cstheme="minorHAnsi"/>
          <w:color w:val="auto"/>
          <w:sz w:val="22"/>
          <w:szCs w:val="22"/>
        </w:rPr>
        <w:t xml:space="preserve">et le papier </w:t>
      </w:r>
      <w:r w:rsidRPr="008844B4">
        <w:rPr>
          <w:rFonts w:asciiTheme="minorHAnsi" w:hAnsiTheme="minorHAnsi" w:cstheme="minorHAnsi"/>
          <w:color w:val="auto"/>
          <w:sz w:val="22"/>
          <w:szCs w:val="22"/>
        </w:rPr>
        <w:t xml:space="preserve">ne devront pas contenir de sacs </w:t>
      </w:r>
      <w:r w:rsidR="008844B4">
        <w:rPr>
          <w:rFonts w:asciiTheme="minorHAnsi" w:hAnsiTheme="minorHAnsi" w:cstheme="minorHAnsi"/>
          <w:color w:val="auto"/>
          <w:sz w:val="22"/>
          <w:szCs w:val="22"/>
        </w:rPr>
        <w:t>poubelle.</w:t>
      </w:r>
    </w:p>
    <w:p w14:paraId="52C48D55" w14:textId="77777777" w:rsidR="00131F0C" w:rsidRPr="008844B4" w:rsidRDefault="00131F0C" w:rsidP="00E41492">
      <w:pPr>
        <w:pStyle w:val="Default"/>
        <w:spacing w:after="80"/>
        <w:jc w:val="both"/>
        <w:rPr>
          <w:rFonts w:asciiTheme="minorHAnsi" w:hAnsiTheme="minorHAnsi" w:cstheme="minorHAnsi"/>
          <w:sz w:val="22"/>
          <w:szCs w:val="22"/>
        </w:rPr>
      </w:pPr>
    </w:p>
    <w:p w14:paraId="596EE67F" w14:textId="77777777" w:rsidR="00365AAF" w:rsidRPr="008844B4" w:rsidRDefault="00365AAF" w:rsidP="00365AAF">
      <w:pPr>
        <w:jc w:val="both"/>
        <w:rPr>
          <w:rFonts w:cstheme="minorHAnsi"/>
        </w:rPr>
      </w:pPr>
      <w:r w:rsidRPr="008844B4">
        <w:rPr>
          <w:rFonts w:cstheme="minorHAnsi"/>
        </w:rPr>
        <w:t xml:space="preserve">Le titulaire assure l’acheminement des déchets </w:t>
      </w:r>
      <w:r w:rsidR="00AE4935" w:rsidRPr="008844B4">
        <w:rPr>
          <w:rFonts w:cstheme="minorHAnsi"/>
        </w:rPr>
        <w:t xml:space="preserve">recyclables et « autres » </w:t>
      </w:r>
      <w:r w:rsidRPr="008844B4">
        <w:rPr>
          <w:rFonts w:cstheme="minorHAnsi"/>
        </w:rPr>
        <w:t xml:space="preserve">vers </w:t>
      </w:r>
      <w:r w:rsidR="00823A0F" w:rsidRPr="008844B4">
        <w:rPr>
          <w:rFonts w:cstheme="minorHAnsi"/>
        </w:rPr>
        <w:t xml:space="preserve">les containers </w:t>
      </w:r>
      <w:r w:rsidR="00AE4935" w:rsidRPr="008844B4">
        <w:rPr>
          <w:rFonts w:cstheme="minorHAnsi"/>
        </w:rPr>
        <w:t>adéquats</w:t>
      </w:r>
      <w:r w:rsidRPr="008844B4">
        <w:rPr>
          <w:rFonts w:cstheme="minorHAnsi"/>
        </w:rPr>
        <w:t xml:space="preserve"> </w:t>
      </w:r>
      <w:r w:rsidR="008844B4">
        <w:rPr>
          <w:rFonts w:cstheme="minorHAnsi"/>
        </w:rPr>
        <w:t xml:space="preserve">(bacs jaunes ou bacs « marron ») </w:t>
      </w:r>
      <w:r w:rsidR="00AE4935" w:rsidRPr="008844B4">
        <w:rPr>
          <w:rFonts w:cstheme="minorHAnsi"/>
        </w:rPr>
        <w:t xml:space="preserve">disposés </w:t>
      </w:r>
      <w:r w:rsidRPr="008844B4">
        <w:rPr>
          <w:rStyle w:val="NormalInden"/>
          <w:rFonts w:asciiTheme="minorHAnsi" w:hAnsiTheme="minorHAnsi" w:cstheme="minorHAnsi"/>
          <w:color w:val="000000"/>
          <w:sz w:val="22"/>
          <w:szCs w:val="22"/>
        </w:rPr>
        <w:t>dans la cour</w:t>
      </w:r>
      <w:r w:rsidRPr="008844B4">
        <w:rPr>
          <w:rFonts w:cstheme="minorHAnsi"/>
        </w:rPr>
        <w:t xml:space="preserve">. </w:t>
      </w:r>
    </w:p>
    <w:p w14:paraId="0E8D7034" w14:textId="77777777" w:rsidR="0060652B" w:rsidRDefault="00365AAF" w:rsidP="00740185">
      <w:pPr>
        <w:jc w:val="both"/>
        <w:rPr>
          <w:rFonts w:cstheme="minorHAnsi"/>
          <w:bCs/>
        </w:rPr>
      </w:pPr>
      <w:r w:rsidRPr="008844B4">
        <w:rPr>
          <w:rFonts w:cstheme="minorHAnsi"/>
        </w:rPr>
        <w:t xml:space="preserve">Le dépôt des déchets sur la voirie est </w:t>
      </w:r>
      <w:r w:rsidRPr="008844B4">
        <w:rPr>
          <w:rFonts w:cstheme="minorHAnsi"/>
          <w:bCs/>
        </w:rPr>
        <w:t xml:space="preserve">à la charge </w:t>
      </w:r>
      <w:r w:rsidR="0060652B">
        <w:rPr>
          <w:rFonts w:cstheme="minorHAnsi"/>
          <w:bCs/>
        </w:rPr>
        <w:t>du prestataire</w:t>
      </w:r>
      <w:r w:rsidRPr="008844B4">
        <w:rPr>
          <w:rFonts w:cstheme="minorHAnsi"/>
          <w:bCs/>
        </w:rPr>
        <w:t xml:space="preserve"> conformément à la réglementation en vigueur.</w:t>
      </w:r>
    </w:p>
    <w:p w14:paraId="63163B1A" w14:textId="77777777" w:rsidR="008844B4" w:rsidRDefault="0060652B" w:rsidP="00AE4935">
      <w:pPr>
        <w:jc w:val="both"/>
        <w:rPr>
          <w:rFonts w:cstheme="minorHAnsi"/>
          <w:bCs/>
        </w:rPr>
      </w:pPr>
      <w:r w:rsidRPr="0060652B">
        <w:rPr>
          <w:rFonts w:cstheme="minorHAnsi"/>
        </w:rPr>
        <w:t xml:space="preserve">Les </w:t>
      </w:r>
      <w:r>
        <w:rPr>
          <w:rFonts w:cstheme="minorHAnsi"/>
        </w:rPr>
        <w:t>modalités</w:t>
      </w:r>
      <w:r w:rsidRPr="0060652B">
        <w:rPr>
          <w:rFonts w:cstheme="minorHAnsi"/>
        </w:rPr>
        <w:t xml:space="preserve"> précises </w:t>
      </w:r>
      <w:r>
        <w:rPr>
          <w:rFonts w:cstheme="minorHAnsi"/>
        </w:rPr>
        <w:t xml:space="preserve">d’organisation </w:t>
      </w:r>
      <w:r w:rsidRPr="0060652B">
        <w:rPr>
          <w:rFonts w:cstheme="minorHAnsi"/>
        </w:rPr>
        <w:t>seront données par le gestionnaire de site lors de la mise en place du marché.</w:t>
      </w:r>
    </w:p>
    <w:p w14:paraId="66E647D5" w14:textId="77777777" w:rsidR="00E41492" w:rsidRDefault="00E41492" w:rsidP="00AE4935">
      <w:pPr>
        <w:jc w:val="both"/>
        <w:rPr>
          <w:rFonts w:cstheme="minorHAnsi"/>
          <w:bCs/>
        </w:rPr>
      </w:pPr>
      <w:bookmarkStart w:id="0" w:name="_GoBack"/>
      <w:bookmarkEnd w:id="0"/>
      <w:r w:rsidRPr="007B7CFF">
        <w:rPr>
          <w:rFonts w:cstheme="minorHAnsi"/>
          <w:bCs/>
          <w:highlight w:val="yellow"/>
        </w:rPr>
        <w:t xml:space="preserve">Tout retard non autorisé par le </w:t>
      </w:r>
      <w:r w:rsidR="00AE4935" w:rsidRPr="007B7CFF">
        <w:rPr>
          <w:rFonts w:cstheme="minorHAnsi"/>
          <w:bCs/>
          <w:highlight w:val="yellow"/>
        </w:rPr>
        <w:t>gestionnaire de site</w:t>
      </w:r>
      <w:r w:rsidRPr="007B7CFF">
        <w:rPr>
          <w:rFonts w:cstheme="minorHAnsi"/>
          <w:bCs/>
          <w:highlight w:val="yellow"/>
        </w:rPr>
        <w:t xml:space="preserve"> ou manquement d'exécution de tâche planifiée, par rapport au planning prévu, entraîne l'application d'une pénalité forfaitaire par constat égale </w:t>
      </w:r>
      <w:r w:rsidRPr="007B7CFF">
        <w:rPr>
          <w:rFonts w:cstheme="minorHAnsi"/>
          <w:highlight w:val="yellow"/>
        </w:rPr>
        <w:t>à 50 € HT</w:t>
      </w:r>
      <w:r w:rsidRPr="007B7CFF">
        <w:rPr>
          <w:rFonts w:cstheme="minorHAnsi"/>
          <w:bCs/>
          <w:highlight w:val="yellow"/>
        </w:rPr>
        <w:t xml:space="preserve"> (cinquante).</w:t>
      </w:r>
    </w:p>
    <w:p w14:paraId="2B5EAC18" w14:textId="77777777" w:rsidR="0060652B" w:rsidRPr="008844B4" w:rsidRDefault="0060652B" w:rsidP="00AE4935">
      <w:pPr>
        <w:jc w:val="both"/>
        <w:rPr>
          <w:rFonts w:cstheme="minorHAnsi"/>
          <w:bCs/>
        </w:rPr>
      </w:pPr>
    </w:p>
    <w:p w14:paraId="69FCD5E7" w14:textId="77777777" w:rsidR="00DF1021" w:rsidRPr="00A57457" w:rsidRDefault="00DF1021" w:rsidP="00DF102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Plages d’intervention</w:t>
      </w:r>
    </w:p>
    <w:p w14:paraId="23A7002C" w14:textId="77777777" w:rsidR="00740185" w:rsidRDefault="00740185" w:rsidP="00DF1021">
      <w:pPr>
        <w:pStyle w:val="Corpsdetexte31"/>
        <w:rPr>
          <w:rFonts w:asciiTheme="minorHAnsi" w:hAnsiTheme="minorHAnsi" w:cstheme="minorHAnsi"/>
          <w:sz w:val="22"/>
          <w:szCs w:val="22"/>
        </w:rPr>
      </w:pPr>
    </w:p>
    <w:p w14:paraId="58BE581F" w14:textId="77777777" w:rsidR="00DF1021" w:rsidRPr="00740185" w:rsidRDefault="0060652B" w:rsidP="00DF1021">
      <w:pPr>
        <w:pStyle w:val="Corpsdetexte31"/>
        <w:rPr>
          <w:rFonts w:asciiTheme="minorHAnsi" w:hAnsiTheme="minorHAnsi" w:cstheme="minorHAnsi"/>
          <w:sz w:val="22"/>
          <w:szCs w:val="22"/>
        </w:rPr>
      </w:pPr>
      <w:r>
        <w:rPr>
          <w:rFonts w:asciiTheme="minorHAnsi" w:hAnsiTheme="minorHAnsi" w:cstheme="minorHAnsi"/>
          <w:sz w:val="22"/>
          <w:szCs w:val="22"/>
        </w:rPr>
        <w:t>L</w:t>
      </w:r>
      <w:r w:rsidR="00DF1021" w:rsidRPr="00740185">
        <w:rPr>
          <w:rFonts w:asciiTheme="minorHAnsi" w:hAnsiTheme="minorHAnsi" w:cstheme="minorHAnsi"/>
          <w:sz w:val="22"/>
          <w:szCs w:val="22"/>
        </w:rPr>
        <w:t xml:space="preserve">es travaux devront être exécutés du lundi au vendredi en journée et/ou en horaires continus </w:t>
      </w:r>
      <w:r>
        <w:rPr>
          <w:rFonts w:asciiTheme="minorHAnsi" w:hAnsiTheme="minorHAnsi" w:cstheme="minorHAnsi"/>
          <w:sz w:val="22"/>
          <w:szCs w:val="22"/>
        </w:rPr>
        <w:t xml:space="preserve">selon les conditions </w:t>
      </w:r>
      <w:r w:rsidRPr="00E467EC">
        <w:rPr>
          <w:rFonts w:asciiTheme="minorHAnsi" w:hAnsiTheme="minorHAnsi" w:cstheme="minorHAnsi"/>
          <w:sz w:val="22"/>
          <w:szCs w:val="22"/>
          <w:highlight w:val="yellow"/>
        </w:rPr>
        <w:t>de l’article 4.1 du CCTP</w:t>
      </w:r>
      <w:r>
        <w:rPr>
          <w:rFonts w:asciiTheme="minorHAnsi" w:hAnsiTheme="minorHAnsi" w:cstheme="minorHAnsi"/>
          <w:sz w:val="22"/>
          <w:szCs w:val="22"/>
        </w:rPr>
        <w:t>.</w:t>
      </w:r>
    </w:p>
    <w:p w14:paraId="194789B0" w14:textId="77777777" w:rsidR="00DF1021" w:rsidRPr="00740185" w:rsidRDefault="00DF1021" w:rsidP="00DF1021">
      <w:pPr>
        <w:pStyle w:val="Corpsdetexte31"/>
        <w:rPr>
          <w:rFonts w:asciiTheme="minorHAnsi" w:hAnsiTheme="minorHAnsi" w:cstheme="minorHAnsi"/>
          <w:sz w:val="22"/>
          <w:szCs w:val="22"/>
        </w:rPr>
      </w:pPr>
    </w:p>
    <w:p w14:paraId="6879D20B" w14:textId="77777777" w:rsidR="001752D2" w:rsidRDefault="001752D2" w:rsidP="00DF1021">
      <w:pPr>
        <w:pStyle w:val="Corpsdetexte31"/>
        <w:rPr>
          <w:rFonts w:asciiTheme="minorHAnsi" w:hAnsiTheme="minorHAnsi" w:cstheme="minorHAnsi"/>
          <w:sz w:val="22"/>
          <w:szCs w:val="22"/>
        </w:rPr>
      </w:pPr>
      <w:r>
        <w:rPr>
          <w:rFonts w:asciiTheme="minorHAnsi" w:hAnsiTheme="minorHAnsi" w:cstheme="minorHAnsi"/>
          <w:sz w:val="22"/>
          <w:szCs w:val="22"/>
        </w:rPr>
        <w:t>Pour le nettoyage des locaux</w:t>
      </w:r>
      <w:r w:rsidR="007C4455">
        <w:rPr>
          <w:rFonts w:asciiTheme="minorHAnsi" w:hAnsiTheme="minorHAnsi" w:cstheme="minorHAnsi"/>
          <w:sz w:val="22"/>
          <w:szCs w:val="22"/>
        </w:rPr>
        <w:t xml:space="preserve"> (prestations courantes)</w:t>
      </w:r>
      <w:r>
        <w:rPr>
          <w:rFonts w:asciiTheme="minorHAnsi" w:hAnsiTheme="minorHAnsi" w:cstheme="minorHAnsi"/>
          <w:sz w:val="22"/>
          <w:szCs w:val="22"/>
        </w:rPr>
        <w:t>, l</w:t>
      </w:r>
      <w:r w:rsidR="00740185" w:rsidRPr="00740185">
        <w:rPr>
          <w:rFonts w:asciiTheme="minorHAnsi" w:hAnsiTheme="minorHAnsi" w:cstheme="minorHAnsi"/>
          <w:sz w:val="22"/>
          <w:szCs w:val="22"/>
        </w:rPr>
        <w:t>es horaires d’intervention sont</w:t>
      </w:r>
      <w:r w:rsidR="0060652B">
        <w:rPr>
          <w:rFonts w:asciiTheme="minorHAnsi" w:hAnsiTheme="minorHAnsi" w:cstheme="minorHAnsi"/>
          <w:sz w:val="22"/>
          <w:szCs w:val="22"/>
        </w:rPr>
        <w:t xml:space="preserve"> actuellement</w:t>
      </w:r>
      <w:r w:rsidR="00740185" w:rsidRPr="00740185">
        <w:rPr>
          <w:rFonts w:asciiTheme="minorHAnsi" w:hAnsiTheme="minorHAnsi" w:cstheme="minorHAnsi"/>
          <w:sz w:val="22"/>
          <w:szCs w:val="22"/>
        </w:rPr>
        <w:t xml:space="preserve"> fixés</w:t>
      </w:r>
      <w:r w:rsidR="0060652B">
        <w:rPr>
          <w:rFonts w:asciiTheme="minorHAnsi" w:hAnsiTheme="minorHAnsi" w:cstheme="minorHAnsi"/>
          <w:sz w:val="22"/>
          <w:szCs w:val="22"/>
        </w:rPr>
        <w:t xml:space="preserve"> comme suit :</w:t>
      </w:r>
      <w:r w:rsidR="00C80B6F">
        <w:rPr>
          <w:rFonts w:asciiTheme="minorHAnsi" w:hAnsiTheme="minorHAnsi" w:cstheme="minorHAnsi"/>
          <w:sz w:val="22"/>
          <w:szCs w:val="22"/>
        </w:rPr>
        <w:t xml:space="preserve"> avant 8H00 et après 17H00</w:t>
      </w:r>
      <w:r>
        <w:rPr>
          <w:rFonts w:asciiTheme="minorHAnsi" w:hAnsiTheme="minorHAnsi" w:cstheme="minorHAnsi"/>
          <w:sz w:val="22"/>
          <w:szCs w:val="22"/>
        </w:rPr>
        <w:t>.</w:t>
      </w:r>
    </w:p>
    <w:p w14:paraId="247BD72D" w14:textId="77777777" w:rsidR="00AE4935" w:rsidRDefault="00AE4935" w:rsidP="00DF1021">
      <w:pPr>
        <w:pStyle w:val="Corpsdetexte31"/>
        <w:rPr>
          <w:sz w:val="20"/>
        </w:rPr>
      </w:pPr>
    </w:p>
    <w:p w14:paraId="3DFA9165" w14:textId="77777777" w:rsidR="00AE4935" w:rsidRDefault="00AE4935" w:rsidP="00DF1021">
      <w:pPr>
        <w:pStyle w:val="Corpsdetexte31"/>
        <w:rPr>
          <w:sz w:val="20"/>
        </w:rPr>
      </w:pPr>
    </w:p>
    <w:p w14:paraId="50A8A46F" w14:textId="77777777" w:rsidR="00796BA6" w:rsidRPr="00A57457" w:rsidRDefault="00796BA6" w:rsidP="00796BA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14:paraId="70B920DF" w14:textId="77777777" w:rsidR="00796BA6" w:rsidRPr="00576C19" w:rsidRDefault="00796BA6" w:rsidP="00796BA6">
      <w:pPr>
        <w:pStyle w:val="Standard"/>
        <w:rPr>
          <w:rFonts w:ascii="Calibri" w:hAnsi="Calibri" w:cs="Calibri"/>
          <w:sz w:val="22"/>
          <w:szCs w:val="22"/>
        </w:rPr>
      </w:pPr>
    </w:p>
    <w:p w14:paraId="092EF018"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14:paraId="68BD7D8B" w14:textId="77777777" w:rsidR="00796BA6" w:rsidRDefault="00796BA6" w:rsidP="00796BA6">
      <w:pPr>
        <w:pStyle w:val="Standard"/>
        <w:jc w:val="both"/>
        <w:rPr>
          <w:rFonts w:ascii="Calibri" w:hAnsi="Calibri" w:cs="Calibri"/>
          <w:sz w:val="22"/>
          <w:szCs w:val="22"/>
        </w:rPr>
      </w:pPr>
    </w:p>
    <w:p w14:paraId="48861982"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 xml:space="preserve">Les candidats devront impérativement au préalable prendre </w:t>
      </w:r>
      <w:r w:rsidRPr="00C506D3">
        <w:rPr>
          <w:rFonts w:ascii="Calibri" w:hAnsi="Calibri" w:cs="Calibri"/>
          <w:sz w:val="22"/>
          <w:szCs w:val="22"/>
        </w:rPr>
        <w:t>rendez-vous avec le</w:t>
      </w:r>
      <w:r>
        <w:rPr>
          <w:rFonts w:ascii="Calibri" w:hAnsi="Calibri" w:cs="Calibri"/>
          <w:sz w:val="22"/>
          <w:szCs w:val="22"/>
        </w:rPr>
        <w:t>s</w:t>
      </w:r>
      <w:r w:rsidRPr="00C506D3">
        <w:rPr>
          <w:rFonts w:ascii="Calibri" w:hAnsi="Calibri" w:cs="Calibri"/>
          <w:sz w:val="22"/>
          <w:szCs w:val="22"/>
        </w:rPr>
        <w:t xml:space="preserve"> gestionnaire</w:t>
      </w:r>
      <w:r>
        <w:rPr>
          <w:rFonts w:ascii="Calibri" w:hAnsi="Calibri" w:cs="Calibri"/>
          <w:sz w:val="22"/>
          <w:szCs w:val="22"/>
        </w:rPr>
        <w:t xml:space="preserve">s de site : </w:t>
      </w:r>
    </w:p>
    <w:p w14:paraId="79EF7995" w14:textId="77777777" w:rsidR="00EF4868" w:rsidRPr="00EF4868" w:rsidRDefault="00EF4868" w:rsidP="00EF4868">
      <w:pPr>
        <w:pStyle w:val="Standard"/>
        <w:jc w:val="both"/>
        <w:rPr>
          <w:rFonts w:cstheme="minorHAnsi"/>
        </w:rPr>
      </w:pPr>
      <w:r w:rsidRPr="00EF4868">
        <w:rPr>
          <w:rFonts w:cstheme="minorHAnsi"/>
        </w:rPr>
        <w:t>Mme Muriel JACQUIOT, directrice de greffe</w:t>
      </w:r>
    </w:p>
    <w:p w14:paraId="7318456F" w14:textId="77777777" w:rsidR="00EF4868" w:rsidRPr="00EF4868" w:rsidRDefault="00EF4868" w:rsidP="00EF4868">
      <w:pPr>
        <w:pStyle w:val="Standard"/>
        <w:jc w:val="both"/>
        <w:rPr>
          <w:rFonts w:cstheme="minorHAnsi"/>
        </w:rPr>
      </w:pPr>
      <w:r w:rsidRPr="00EF4868">
        <w:rPr>
          <w:rFonts w:cstheme="minorHAnsi"/>
        </w:rPr>
        <w:t xml:space="preserve">Joignable par mail au </w:t>
      </w:r>
      <w:hyperlink r:id="rId7" w:history="1">
        <w:r w:rsidRPr="00EF4868">
          <w:rPr>
            <w:rStyle w:val="Lienhypertexte"/>
            <w:rFonts w:cstheme="minorHAnsi"/>
          </w:rPr>
          <w:t>dg.tj-chalon-sur-saone@justice.fr</w:t>
        </w:r>
      </w:hyperlink>
      <w:r w:rsidRPr="00EF4868">
        <w:rPr>
          <w:rFonts w:cstheme="minorHAnsi"/>
        </w:rPr>
        <w:t xml:space="preserve"> </w:t>
      </w:r>
    </w:p>
    <w:p w14:paraId="052C9A5B" w14:textId="77777777" w:rsidR="00EF4868" w:rsidRPr="00EF4868" w:rsidRDefault="00EF4868" w:rsidP="00EF4868">
      <w:pPr>
        <w:pStyle w:val="Standard"/>
        <w:jc w:val="both"/>
        <w:rPr>
          <w:rFonts w:cstheme="minorHAnsi"/>
        </w:rPr>
      </w:pPr>
      <w:r w:rsidRPr="00EF4868">
        <w:rPr>
          <w:rFonts w:cstheme="minorHAnsi"/>
        </w:rPr>
        <w:t>Joignable par téléphone au 03.85.93.77.22</w:t>
      </w:r>
    </w:p>
    <w:p w14:paraId="268DF629" w14:textId="7C1CB019" w:rsidR="000A0B5F" w:rsidRPr="000A0B5F" w:rsidRDefault="000A0B5F" w:rsidP="00EF4868">
      <w:pPr>
        <w:pStyle w:val="Standard"/>
        <w:ind w:left="720"/>
        <w:jc w:val="both"/>
        <w:rPr>
          <w:rFonts w:asciiTheme="minorHAnsi" w:hAnsiTheme="minorHAnsi" w:cstheme="minorHAnsi"/>
          <w:sz w:val="22"/>
          <w:szCs w:val="22"/>
        </w:rPr>
      </w:pPr>
    </w:p>
    <w:p w14:paraId="2F295B9C" w14:textId="77777777" w:rsidR="00FE3925" w:rsidRPr="00FE3925" w:rsidRDefault="00FE3925" w:rsidP="00FE3925">
      <w:pPr>
        <w:pStyle w:val="Standard"/>
        <w:ind w:left="720"/>
        <w:jc w:val="both"/>
        <w:rPr>
          <w:rFonts w:ascii="Calibri" w:hAnsi="Calibri" w:cs="Calibri"/>
          <w:sz w:val="22"/>
          <w:szCs w:val="22"/>
        </w:rPr>
      </w:pPr>
    </w:p>
    <w:p w14:paraId="60AC4BE8" w14:textId="77777777" w:rsidR="00796BA6" w:rsidRPr="00C506D3" w:rsidRDefault="00796BA6" w:rsidP="00796BA6">
      <w:pPr>
        <w:pStyle w:val="Standard"/>
        <w:jc w:val="both"/>
        <w:rPr>
          <w:rFonts w:ascii="Calibri" w:hAnsi="Calibri" w:cs="Calibri"/>
          <w:sz w:val="22"/>
          <w:szCs w:val="22"/>
        </w:rPr>
      </w:pPr>
      <w:r>
        <w:rPr>
          <w:rFonts w:ascii="Calibri" w:hAnsi="Calibri" w:cs="Calibri"/>
          <w:sz w:val="22"/>
          <w:szCs w:val="22"/>
        </w:rPr>
        <w:t>Un plan des locaux sera fourni au format papier aux candidats lors de la visite.</w:t>
      </w:r>
    </w:p>
    <w:p w14:paraId="07CF5A47" w14:textId="77777777" w:rsidR="00EF4868" w:rsidRDefault="00EF4868" w:rsidP="00EF4868">
      <w:pPr>
        <w:pStyle w:val="Standard"/>
        <w:jc w:val="both"/>
        <w:rPr>
          <w:rFonts w:ascii="Calibri" w:hAnsi="Calibri" w:cs="Calibri"/>
          <w:b/>
          <w:color w:val="FF7C80"/>
          <w:sz w:val="22"/>
          <w:szCs w:val="22"/>
        </w:rPr>
      </w:pPr>
      <w:r w:rsidRPr="00EB7787">
        <w:rPr>
          <w:rFonts w:ascii="Calibri" w:hAnsi="Calibri" w:cs="Calibri"/>
          <w:b/>
          <w:color w:val="FF7C80"/>
          <w:sz w:val="22"/>
          <w:szCs w:val="22"/>
        </w:rPr>
        <w:t>Plan du site : le plan ne sera pas publié sur PLACE lors de la consultation, mais les candidats pourront avoir lecture d’un plan des locaux légendé avec les typologies de locaux et les types de sols au début de la visite préalable obligatoire</w:t>
      </w:r>
    </w:p>
    <w:p w14:paraId="4CE8F41F" w14:textId="77777777" w:rsidR="00796BA6" w:rsidRDefault="00796BA6" w:rsidP="000E4F59">
      <w:pPr>
        <w:rPr>
          <w:rFonts w:cstheme="minorHAnsi"/>
          <w:color w:val="0000FF"/>
        </w:rPr>
      </w:pPr>
    </w:p>
    <w:p w14:paraId="0143555D" w14:textId="77777777" w:rsidR="00EF4868" w:rsidRDefault="00EF4868" w:rsidP="00EF4868">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14:paraId="0F2E895C" w14:textId="77777777" w:rsidR="00EF4868" w:rsidRDefault="00EF4868" w:rsidP="00EF4868">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14:paraId="07584739" w14:textId="77777777" w:rsidR="00EF4868" w:rsidRDefault="00EF4868" w:rsidP="00EF4868">
      <w:pPr>
        <w:pStyle w:val="Standard"/>
        <w:ind w:left="720"/>
        <w:jc w:val="both"/>
        <w:rPr>
          <w:rFonts w:ascii="Calibri" w:hAnsi="Calibri" w:cs="Calibri"/>
          <w:bCs/>
          <w:sz w:val="22"/>
          <w:szCs w:val="22"/>
        </w:rPr>
      </w:pPr>
      <w:r>
        <w:rPr>
          <w:rFonts w:ascii="Calibri" w:hAnsi="Calibri" w:cs="Calibri"/>
          <w:bCs/>
          <w:sz w:val="22"/>
          <w:szCs w:val="22"/>
        </w:rPr>
        <w:t>Aucune attente particulière ...</w:t>
      </w:r>
    </w:p>
    <w:p w14:paraId="60B1088B" w14:textId="77777777" w:rsidR="00EF4868" w:rsidRDefault="00EF4868" w:rsidP="00EF4868">
      <w:pPr>
        <w:pStyle w:val="Standard"/>
        <w:ind w:left="720"/>
        <w:jc w:val="both"/>
        <w:rPr>
          <w:rFonts w:ascii="Calibri" w:hAnsi="Calibri" w:cs="Calibri"/>
          <w:bCs/>
          <w:sz w:val="22"/>
          <w:szCs w:val="22"/>
        </w:rPr>
      </w:pPr>
      <w:proofErr w:type="gramStart"/>
      <w:r>
        <w:rPr>
          <w:rFonts w:ascii="Calibri" w:hAnsi="Calibri" w:cs="Calibri"/>
          <w:bCs/>
          <w:sz w:val="22"/>
          <w:szCs w:val="22"/>
        </w:rPr>
        <w:t>Ou</w:t>
      </w:r>
      <w:proofErr w:type="gramEnd"/>
      <w:r>
        <w:rPr>
          <w:rFonts w:ascii="Calibri" w:hAnsi="Calibri" w:cs="Calibri"/>
          <w:bCs/>
          <w:sz w:val="22"/>
          <w:szCs w:val="22"/>
        </w:rPr>
        <w:t xml:space="preserve"> </w:t>
      </w:r>
    </w:p>
    <w:p w14:paraId="02A1B2D9" w14:textId="77777777" w:rsidR="00EF4868" w:rsidRDefault="00EF4868" w:rsidP="00EF4868">
      <w:pPr>
        <w:pStyle w:val="Standard"/>
        <w:ind w:left="720"/>
        <w:jc w:val="both"/>
        <w:rPr>
          <w:rFonts w:ascii="Calibri" w:hAnsi="Calibri" w:cs="Calibri"/>
          <w:bCs/>
          <w:sz w:val="22"/>
          <w:szCs w:val="22"/>
        </w:rPr>
      </w:pPr>
      <w:r>
        <w:rPr>
          <w:rFonts w:ascii="Calibri" w:hAnsi="Calibri" w:cs="Calibri"/>
          <w:bCs/>
          <w:sz w:val="22"/>
          <w:szCs w:val="22"/>
        </w:rPr>
        <w:t>Par exemple :</w:t>
      </w:r>
    </w:p>
    <w:p w14:paraId="1056F1AC" w14:textId="77777777" w:rsidR="00EF4868" w:rsidRDefault="00EF4868" w:rsidP="00EF4868">
      <w:pPr>
        <w:pStyle w:val="Standard"/>
        <w:ind w:left="720"/>
        <w:jc w:val="both"/>
        <w:rPr>
          <w:rFonts w:ascii="Calibri" w:hAnsi="Calibri" w:cs="Calibri"/>
          <w:bCs/>
          <w:sz w:val="22"/>
          <w:szCs w:val="22"/>
        </w:rPr>
      </w:pPr>
    </w:p>
    <w:p w14:paraId="728207DC" w14:textId="77777777" w:rsidR="00EF4868" w:rsidRDefault="00EF4868" w:rsidP="00EF4868">
      <w:pPr>
        <w:pStyle w:val="Standard"/>
        <w:ind w:left="720"/>
        <w:jc w:val="both"/>
        <w:rPr>
          <w:rFonts w:ascii="Calibri" w:hAnsi="Calibri" w:cs="Calibri"/>
          <w:bCs/>
          <w:sz w:val="22"/>
          <w:szCs w:val="22"/>
        </w:rPr>
      </w:pPr>
    </w:p>
    <w:p w14:paraId="0174727F" w14:textId="77777777" w:rsidR="00EF4868" w:rsidRPr="00214061" w:rsidRDefault="00EF4868" w:rsidP="00EF4868">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Présence du responsable de secteur (personne en charge de plusieurs sites) sur ce site (hors temps consacré aux différents contrôles) :</w:t>
      </w:r>
      <w:r w:rsidRPr="00214061">
        <w:rPr>
          <w:rFonts w:ascii="Calibri" w:hAnsi="Calibri" w:cs="Calibri"/>
          <w:bCs/>
          <w:sz w:val="22"/>
          <w:szCs w:val="22"/>
        </w:rPr>
        <w:t xml:space="preserve"> ... heures / mois -  réparties en ... sessions. </w:t>
      </w:r>
    </w:p>
    <w:p w14:paraId="6B591114" w14:textId="77777777" w:rsidR="00EF4868" w:rsidRDefault="00EF4868" w:rsidP="00EF4868">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14:paraId="52F12D25" w14:textId="77777777" w:rsidR="00EF4868" w:rsidRDefault="00EF4868" w:rsidP="00EF4868">
      <w:pPr>
        <w:pStyle w:val="Standard"/>
        <w:ind w:left="720"/>
        <w:jc w:val="both"/>
        <w:rPr>
          <w:rFonts w:ascii="Calibri" w:hAnsi="Calibri" w:cs="Calibri"/>
          <w:bCs/>
          <w:sz w:val="22"/>
          <w:szCs w:val="22"/>
        </w:rPr>
      </w:pPr>
    </w:p>
    <w:p w14:paraId="095DB3A5" w14:textId="77777777" w:rsidR="00EF4868" w:rsidRPr="00D61547" w:rsidRDefault="00EF4868" w:rsidP="00EF4868">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 xml:space="preserve">Encadrement </w:t>
      </w:r>
      <w:r w:rsidRPr="00765F37">
        <w:rPr>
          <w:rFonts w:ascii="Calibri" w:hAnsi="Calibri" w:cs="Calibri"/>
          <w:b/>
          <w:bCs/>
          <w:sz w:val="22"/>
          <w:szCs w:val="22"/>
          <w:u w:val="single"/>
        </w:rPr>
        <w:t>en présentiel</w:t>
      </w:r>
      <w:r>
        <w:rPr>
          <w:rFonts w:ascii="Calibri" w:hAnsi="Calibri" w:cs="Calibri"/>
          <w:bCs/>
          <w:sz w:val="22"/>
          <w:szCs w:val="22"/>
        </w:rPr>
        <w:t xml:space="preserve"> sur ce site </w:t>
      </w:r>
      <w:r w:rsidRPr="00850097">
        <w:rPr>
          <w:rFonts w:ascii="Calibri" w:hAnsi="Calibri" w:cs="Calibri"/>
          <w:bCs/>
          <w:sz w:val="22"/>
          <w:szCs w:val="22"/>
        </w:rPr>
        <w:t>:</w:t>
      </w:r>
      <w:r>
        <w:rPr>
          <w:rFonts w:ascii="Calibri" w:hAnsi="Calibri" w:cs="Calibri"/>
          <w:bCs/>
          <w:sz w:val="22"/>
          <w:szCs w:val="22"/>
        </w:rPr>
        <w:t xml:space="preserve"> Présence minimale attendue :</w:t>
      </w:r>
      <w:r w:rsidRPr="00D61547">
        <w:rPr>
          <w:rFonts w:ascii="Calibri" w:hAnsi="Calibri" w:cs="Calibri"/>
          <w:bCs/>
          <w:sz w:val="22"/>
          <w:szCs w:val="22"/>
        </w:rPr>
        <w:t xml:space="preserve"> ... heures / mois </w:t>
      </w:r>
    </w:p>
    <w:p w14:paraId="6AC17431" w14:textId="77777777" w:rsidR="00EF4868" w:rsidRPr="00850097" w:rsidRDefault="00EF4868" w:rsidP="00EF4868">
      <w:pPr>
        <w:pStyle w:val="Standard"/>
        <w:ind w:left="720"/>
        <w:jc w:val="both"/>
        <w:rPr>
          <w:rFonts w:ascii="Calibri" w:hAnsi="Calibri" w:cs="Calibri"/>
          <w:bCs/>
          <w:sz w:val="22"/>
          <w:szCs w:val="22"/>
        </w:rPr>
      </w:pPr>
      <w:r>
        <w:rPr>
          <w:rFonts w:ascii="Calibri" w:hAnsi="Calibri" w:cs="Calibri"/>
          <w:bCs/>
          <w:sz w:val="22"/>
          <w:szCs w:val="22"/>
        </w:rPr>
        <w:t xml:space="preserve">(Si cet encadrement est effectué par un chef d’équipe également œuvrant, n’indiquer que les heures spécifiquement consacrées à l’encadrement – en défalquant les heures de prestations de propreté à sa quotité horaire) </w:t>
      </w:r>
    </w:p>
    <w:p w14:paraId="1A935EEF" w14:textId="77777777" w:rsidR="00EF4868" w:rsidRDefault="00EF4868" w:rsidP="00EF4868">
      <w:pPr>
        <w:pStyle w:val="Standard"/>
        <w:ind w:left="720"/>
        <w:jc w:val="both"/>
        <w:rPr>
          <w:rFonts w:ascii="Calibri" w:hAnsi="Calibri" w:cs="Calibri"/>
          <w:bCs/>
          <w:sz w:val="22"/>
          <w:szCs w:val="22"/>
        </w:rPr>
      </w:pPr>
      <w:r>
        <w:rPr>
          <w:rFonts w:ascii="Calibri" w:hAnsi="Calibri" w:cs="Calibri"/>
          <w:bCs/>
          <w:sz w:val="22"/>
          <w:szCs w:val="22"/>
        </w:rPr>
        <w:t>(Il lui appartiendra de signaler ces temps dédiés au gestionnaire de site pour qu’il puisse s’assurer du respect de cette demande spécifique)</w:t>
      </w:r>
    </w:p>
    <w:p w14:paraId="22ADB637" w14:textId="77777777" w:rsidR="00EF4868" w:rsidRPr="00850097" w:rsidRDefault="00EF4868" w:rsidP="00EF4868">
      <w:pPr>
        <w:pStyle w:val="Standard"/>
        <w:jc w:val="both"/>
        <w:rPr>
          <w:rFonts w:ascii="Calibri" w:hAnsi="Calibri" w:cs="Calibri"/>
          <w:bCs/>
          <w:color w:val="FFFFFF" w:themeColor="background1"/>
          <w:sz w:val="22"/>
          <w:szCs w:val="22"/>
        </w:rPr>
      </w:pPr>
    </w:p>
    <w:p w14:paraId="7D342914" w14:textId="77777777" w:rsidR="00EF4868" w:rsidRPr="00D61547" w:rsidRDefault="00EF4868" w:rsidP="00EF4868">
      <w:pPr>
        <w:pStyle w:val="Standard"/>
        <w:jc w:val="both"/>
        <w:rPr>
          <w:rFonts w:ascii="Calibri" w:hAnsi="Calibri" w:cs="Calibri"/>
          <w:b/>
          <w:bCs/>
          <w:sz w:val="28"/>
          <w:szCs w:val="28"/>
        </w:rPr>
      </w:pPr>
    </w:p>
    <w:p w14:paraId="5518E0F2" w14:textId="77777777" w:rsidR="00EF4868" w:rsidRPr="00D61547" w:rsidRDefault="00EF4868" w:rsidP="00EF4868">
      <w:pPr>
        <w:pStyle w:val="Standard"/>
        <w:widowControl w:val="0"/>
        <w:numPr>
          <w:ilvl w:val="0"/>
          <w:numId w:val="6"/>
        </w:numPr>
        <w:autoSpaceDN/>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p>
    <w:p w14:paraId="59AA9C84" w14:textId="77777777" w:rsidR="00EF4868" w:rsidRPr="00365AAF" w:rsidRDefault="00EF4868" w:rsidP="000E4F59">
      <w:pPr>
        <w:rPr>
          <w:rFonts w:cstheme="minorHAnsi"/>
          <w:color w:val="0000FF"/>
        </w:rPr>
      </w:pPr>
    </w:p>
    <w:sectPr w:rsidR="00EF4868" w:rsidRPr="00365AAF" w:rsidSect="00352FE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08973" w14:textId="77777777" w:rsidR="008E00EC" w:rsidRDefault="008E00EC" w:rsidP="008E00EC">
      <w:pPr>
        <w:spacing w:after="0" w:line="240" w:lineRule="auto"/>
      </w:pPr>
      <w:r>
        <w:separator/>
      </w:r>
    </w:p>
  </w:endnote>
  <w:endnote w:type="continuationSeparator" w:id="0">
    <w:p w14:paraId="292BB881" w14:textId="77777777" w:rsidR="008E00EC" w:rsidRDefault="008E00EC" w:rsidP="008E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79EE5" w14:textId="742FE93B" w:rsidR="008E00EC" w:rsidRPr="00335C5A" w:rsidRDefault="008E00EC">
    <w:pPr>
      <w:pStyle w:val="Pieddepage"/>
      <w:rPr>
        <w:rFonts w:ascii="Comic Sans MS" w:hAnsi="Comic Sans MS"/>
        <w:sz w:val="14"/>
        <w:szCs w:val="14"/>
      </w:rPr>
    </w:pPr>
    <w:r w:rsidRPr="00335C5A">
      <w:rPr>
        <w:rFonts w:ascii="Comic Sans MS" w:hAnsi="Comic Sans MS"/>
        <w:sz w:val="14"/>
        <w:szCs w:val="14"/>
      </w:rPr>
      <w:t xml:space="preserve">Marché </w:t>
    </w:r>
    <w:r w:rsidR="00D64560">
      <w:rPr>
        <w:rFonts w:ascii="Comic Sans MS" w:hAnsi="Comic Sans MS"/>
        <w:sz w:val="14"/>
        <w:szCs w:val="14"/>
      </w:rPr>
      <w:t xml:space="preserve">Propreté </w:t>
    </w:r>
    <w:r w:rsidR="00EF4868">
      <w:rPr>
        <w:rFonts w:ascii="Comic Sans MS" w:hAnsi="Comic Sans MS"/>
        <w:sz w:val="14"/>
        <w:szCs w:val="14"/>
      </w:rPr>
      <w:t>_</w:t>
    </w:r>
    <w:r w:rsidR="00D64560">
      <w:rPr>
        <w:rFonts w:ascii="Comic Sans MS" w:hAnsi="Comic Sans MS"/>
        <w:sz w:val="14"/>
        <w:szCs w:val="14"/>
      </w:rPr>
      <w:t xml:space="preserve">BFC </w:t>
    </w:r>
    <w:r w:rsidR="00EF4868">
      <w:rPr>
        <w:rFonts w:ascii="Comic Sans MS" w:hAnsi="Comic Sans MS"/>
        <w:sz w:val="14"/>
        <w:szCs w:val="14"/>
      </w:rPr>
      <w:t>_</w:t>
    </w:r>
    <w:r w:rsidR="00D64560">
      <w:rPr>
        <w:rFonts w:ascii="Comic Sans MS" w:hAnsi="Comic Sans MS"/>
        <w:sz w:val="14"/>
        <w:szCs w:val="14"/>
      </w:rPr>
      <w:t>202</w:t>
    </w:r>
    <w:r w:rsidR="00EF4868">
      <w:rPr>
        <w:rFonts w:ascii="Comic Sans MS" w:hAnsi="Comic Sans MS"/>
        <w:sz w:val="14"/>
        <w:szCs w:val="14"/>
      </w:rPr>
      <w:t>6</w:t>
    </w:r>
    <w:r w:rsidR="00D64560">
      <w:rPr>
        <w:rFonts w:ascii="Comic Sans MS" w:hAnsi="Comic Sans MS"/>
        <w:sz w:val="14"/>
        <w:szCs w:val="14"/>
      </w:rPr>
      <w:t xml:space="preserve"> </w:t>
    </w:r>
    <w:r w:rsidRPr="00335C5A">
      <w:rPr>
        <w:rFonts w:ascii="Comic Sans MS" w:hAnsi="Comic Sans MS"/>
        <w:sz w:val="14"/>
        <w:szCs w:val="14"/>
      </w:rPr>
      <w:tab/>
    </w:r>
    <w:r w:rsidRPr="00335C5A">
      <w:rPr>
        <w:rFonts w:ascii="Comic Sans MS" w:hAnsi="Comic Sans MS"/>
        <w:sz w:val="14"/>
        <w:szCs w:val="14"/>
      </w:rPr>
      <w:fldChar w:fldCharType="begin"/>
    </w:r>
    <w:r w:rsidRPr="00335C5A">
      <w:rPr>
        <w:rFonts w:ascii="Comic Sans MS" w:hAnsi="Comic Sans MS"/>
        <w:sz w:val="14"/>
        <w:szCs w:val="14"/>
      </w:rPr>
      <w:instrText>PAGE   \* MERGEFORMAT</w:instrText>
    </w:r>
    <w:r w:rsidRPr="00335C5A">
      <w:rPr>
        <w:rFonts w:ascii="Comic Sans MS" w:hAnsi="Comic Sans MS"/>
        <w:sz w:val="14"/>
        <w:szCs w:val="14"/>
      </w:rPr>
      <w:fldChar w:fldCharType="separate"/>
    </w:r>
    <w:r w:rsidR="007B7CFF">
      <w:rPr>
        <w:rFonts w:ascii="Comic Sans MS" w:hAnsi="Comic Sans MS"/>
        <w:noProof/>
        <w:sz w:val="14"/>
        <w:szCs w:val="14"/>
      </w:rPr>
      <w:t>5</w:t>
    </w:r>
    <w:r w:rsidRPr="00335C5A">
      <w:rPr>
        <w:rFonts w:ascii="Comic Sans MS" w:hAnsi="Comic Sans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C09A5" w14:textId="77777777" w:rsidR="008E00EC" w:rsidRDefault="008E00EC" w:rsidP="008E00EC">
      <w:pPr>
        <w:spacing w:after="0" w:line="240" w:lineRule="auto"/>
      </w:pPr>
      <w:r>
        <w:separator/>
      </w:r>
    </w:p>
  </w:footnote>
  <w:footnote w:type="continuationSeparator" w:id="0">
    <w:p w14:paraId="29AA945D" w14:textId="77777777" w:rsidR="008E00EC" w:rsidRDefault="008E00EC" w:rsidP="008E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ahoma" w:hAnsi="Tahoma" w:cs="Tahoma"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ahoma" w:hint="default"/>
      </w:rPr>
    </w:lvl>
  </w:abstractNum>
  <w:abstractNum w:abstractNumId="2" w15:restartNumberingAfterBreak="0">
    <w:nsid w:val="00000007"/>
    <w:multiLevelType w:val="singleLevel"/>
    <w:tmpl w:val="00000007"/>
    <w:name w:val="WW8Num22"/>
    <w:lvl w:ilvl="0">
      <w:start w:val="1"/>
      <w:numFmt w:val="bullet"/>
      <w:lvlText w:val=""/>
      <w:lvlJc w:val="left"/>
      <w:pPr>
        <w:tabs>
          <w:tab w:val="num" w:pos="780"/>
        </w:tabs>
        <w:ind w:left="780" w:hanging="360"/>
      </w:pPr>
      <w:rPr>
        <w:rFonts w:ascii="Wingdings" w:hAnsi="Wingdings"/>
      </w:rPr>
    </w:lvl>
  </w:abstractNum>
  <w:abstractNum w:abstractNumId="3" w15:restartNumberingAfterBreak="0">
    <w:nsid w:val="2C932C5A"/>
    <w:multiLevelType w:val="hybridMultilevel"/>
    <w:tmpl w:val="FCB6872C"/>
    <w:lvl w:ilvl="0" w:tplc="61F09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AAD"/>
    <w:rsid w:val="0002661C"/>
    <w:rsid w:val="000627F5"/>
    <w:rsid w:val="00084BB1"/>
    <w:rsid w:val="000A0B5F"/>
    <w:rsid w:val="000D0637"/>
    <w:rsid w:val="000D7EFC"/>
    <w:rsid w:val="000E4F59"/>
    <w:rsid w:val="001274A2"/>
    <w:rsid w:val="00131F0C"/>
    <w:rsid w:val="00146E8A"/>
    <w:rsid w:val="001752D2"/>
    <w:rsid w:val="001A63F1"/>
    <w:rsid w:val="001B1DC3"/>
    <w:rsid w:val="001E0A61"/>
    <w:rsid w:val="00207704"/>
    <w:rsid w:val="00210BF8"/>
    <w:rsid w:val="00215F36"/>
    <w:rsid w:val="00221861"/>
    <w:rsid w:val="00227CC4"/>
    <w:rsid w:val="002427B5"/>
    <w:rsid w:val="0025121A"/>
    <w:rsid w:val="002551A6"/>
    <w:rsid w:val="00256B91"/>
    <w:rsid w:val="002652DC"/>
    <w:rsid w:val="002C32F7"/>
    <w:rsid w:val="00335C5A"/>
    <w:rsid w:val="00352FE4"/>
    <w:rsid w:val="00365AAF"/>
    <w:rsid w:val="00394CF7"/>
    <w:rsid w:val="003B7054"/>
    <w:rsid w:val="003C04EB"/>
    <w:rsid w:val="003C40D7"/>
    <w:rsid w:val="003C588C"/>
    <w:rsid w:val="003D2A81"/>
    <w:rsid w:val="003E3F0F"/>
    <w:rsid w:val="003F008A"/>
    <w:rsid w:val="003F7523"/>
    <w:rsid w:val="004058E7"/>
    <w:rsid w:val="00406B0B"/>
    <w:rsid w:val="00422C42"/>
    <w:rsid w:val="0042385B"/>
    <w:rsid w:val="00424A93"/>
    <w:rsid w:val="0044587A"/>
    <w:rsid w:val="004477C1"/>
    <w:rsid w:val="00461C13"/>
    <w:rsid w:val="00462620"/>
    <w:rsid w:val="004910BD"/>
    <w:rsid w:val="004A4164"/>
    <w:rsid w:val="004D2368"/>
    <w:rsid w:val="004D55BF"/>
    <w:rsid w:val="004F646F"/>
    <w:rsid w:val="00506513"/>
    <w:rsid w:val="0051361F"/>
    <w:rsid w:val="0053318E"/>
    <w:rsid w:val="00541EF5"/>
    <w:rsid w:val="0056170D"/>
    <w:rsid w:val="00583ABD"/>
    <w:rsid w:val="005866DC"/>
    <w:rsid w:val="00590542"/>
    <w:rsid w:val="00590BB0"/>
    <w:rsid w:val="006015E9"/>
    <w:rsid w:val="0060652B"/>
    <w:rsid w:val="00634D5C"/>
    <w:rsid w:val="0064564C"/>
    <w:rsid w:val="00677AAD"/>
    <w:rsid w:val="006B3346"/>
    <w:rsid w:val="006E64E5"/>
    <w:rsid w:val="00700AEE"/>
    <w:rsid w:val="0072378F"/>
    <w:rsid w:val="00734C4B"/>
    <w:rsid w:val="00740185"/>
    <w:rsid w:val="0075578E"/>
    <w:rsid w:val="007649C7"/>
    <w:rsid w:val="00785CC5"/>
    <w:rsid w:val="00787949"/>
    <w:rsid w:val="00796BA6"/>
    <w:rsid w:val="007A7085"/>
    <w:rsid w:val="007B129F"/>
    <w:rsid w:val="007B4DEE"/>
    <w:rsid w:val="007B7CFF"/>
    <w:rsid w:val="007B7E20"/>
    <w:rsid w:val="007C4455"/>
    <w:rsid w:val="00823A0F"/>
    <w:rsid w:val="00831A54"/>
    <w:rsid w:val="00851CDE"/>
    <w:rsid w:val="0085552A"/>
    <w:rsid w:val="008844B4"/>
    <w:rsid w:val="0089087D"/>
    <w:rsid w:val="008916EC"/>
    <w:rsid w:val="0089483C"/>
    <w:rsid w:val="008A0193"/>
    <w:rsid w:val="008A680F"/>
    <w:rsid w:val="008B16BB"/>
    <w:rsid w:val="008D4745"/>
    <w:rsid w:val="008E00EC"/>
    <w:rsid w:val="008E3C54"/>
    <w:rsid w:val="00916E34"/>
    <w:rsid w:val="00923DC8"/>
    <w:rsid w:val="00931723"/>
    <w:rsid w:val="009326B9"/>
    <w:rsid w:val="00974816"/>
    <w:rsid w:val="00980C30"/>
    <w:rsid w:val="009B07D1"/>
    <w:rsid w:val="009D1C9D"/>
    <w:rsid w:val="009D348D"/>
    <w:rsid w:val="009E2A57"/>
    <w:rsid w:val="00A16689"/>
    <w:rsid w:val="00A22573"/>
    <w:rsid w:val="00A237C9"/>
    <w:rsid w:val="00A23DB9"/>
    <w:rsid w:val="00A41063"/>
    <w:rsid w:val="00AC5CCC"/>
    <w:rsid w:val="00AE4935"/>
    <w:rsid w:val="00AF5EF0"/>
    <w:rsid w:val="00B00BC3"/>
    <w:rsid w:val="00B13A5B"/>
    <w:rsid w:val="00B868ED"/>
    <w:rsid w:val="00B92EBB"/>
    <w:rsid w:val="00BE7A73"/>
    <w:rsid w:val="00C22C97"/>
    <w:rsid w:val="00C30DCB"/>
    <w:rsid w:val="00C80B6F"/>
    <w:rsid w:val="00CA70E5"/>
    <w:rsid w:val="00CC27D3"/>
    <w:rsid w:val="00CD68A8"/>
    <w:rsid w:val="00CE1F61"/>
    <w:rsid w:val="00D64560"/>
    <w:rsid w:val="00D724BD"/>
    <w:rsid w:val="00D73567"/>
    <w:rsid w:val="00D74E09"/>
    <w:rsid w:val="00DB1C80"/>
    <w:rsid w:val="00DC248D"/>
    <w:rsid w:val="00DF1021"/>
    <w:rsid w:val="00E005CC"/>
    <w:rsid w:val="00E15070"/>
    <w:rsid w:val="00E2715A"/>
    <w:rsid w:val="00E324C4"/>
    <w:rsid w:val="00E41492"/>
    <w:rsid w:val="00E467EC"/>
    <w:rsid w:val="00E56B93"/>
    <w:rsid w:val="00E6312E"/>
    <w:rsid w:val="00E94839"/>
    <w:rsid w:val="00E94979"/>
    <w:rsid w:val="00EE0441"/>
    <w:rsid w:val="00EF4462"/>
    <w:rsid w:val="00EF4868"/>
    <w:rsid w:val="00EF5431"/>
    <w:rsid w:val="00F254CA"/>
    <w:rsid w:val="00F45C89"/>
    <w:rsid w:val="00F57A9A"/>
    <w:rsid w:val="00F71518"/>
    <w:rsid w:val="00F76B1E"/>
    <w:rsid w:val="00FA20CE"/>
    <w:rsid w:val="00FA3C9C"/>
    <w:rsid w:val="00FB5CC2"/>
    <w:rsid w:val="00FE3925"/>
    <w:rsid w:val="00FF4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9E05"/>
  <w15:chartTrackingRefBased/>
  <w15:docId w15:val="{F2AD7BE9-1173-4B04-84CC-95BDFC34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BF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0EC"/>
    <w:pPr>
      <w:tabs>
        <w:tab w:val="center" w:pos="4536"/>
        <w:tab w:val="right" w:pos="9072"/>
      </w:tabs>
      <w:spacing w:after="0" w:line="240" w:lineRule="auto"/>
    </w:pPr>
  </w:style>
  <w:style w:type="character" w:customStyle="1" w:styleId="En-tteCar">
    <w:name w:val="En-tête Car"/>
    <w:basedOn w:val="Policepardfaut"/>
    <w:link w:val="En-tte"/>
    <w:uiPriority w:val="99"/>
    <w:rsid w:val="008E00EC"/>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0EC"/>
  </w:style>
  <w:style w:type="paragraph" w:styleId="Paragraphedeliste">
    <w:name w:val="List Paragraph"/>
    <w:basedOn w:val="Normal"/>
    <w:uiPriority w:val="34"/>
    <w:qFormat/>
    <w:rsid w:val="008B16BB"/>
    <w:pPr>
      <w:ind w:left="720"/>
      <w:contextualSpacing/>
    </w:pPr>
  </w:style>
  <w:style w:type="paragraph" w:styleId="NormalWeb">
    <w:name w:val="Normal (Web)"/>
    <w:basedOn w:val="Normal"/>
    <w:uiPriority w:val="99"/>
    <w:rsid w:val="003F7523"/>
    <w:pPr>
      <w:spacing w:before="100" w:after="119" w:line="240" w:lineRule="auto"/>
    </w:pPr>
    <w:rPr>
      <w:rFonts w:ascii="Times New Roman" w:eastAsia="Times New Roman" w:hAnsi="Times New Roman" w:cs="Times New Roman"/>
      <w:sz w:val="24"/>
      <w:szCs w:val="24"/>
      <w:lang w:eastAsia="zh-CN"/>
    </w:rPr>
  </w:style>
  <w:style w:type="character" w:styleId="Lienhypertexte">
    <w:name w:val="Hyperlink"/>
    <w:basedOn w:val="Policepardfaut"/>
    <w:uiPriority w:val="99"/>
    <w:unhideWhenUsed/>
    <w:rsid w:val="0089483C"/>
    <w:rPr>
      <w:color w:val="0563C1" w:themeColor="hyperlink"/>
      <w:u w:val="single"/>
    </w:rPr>
  </w:style>
  <w:style w:type="paragraph" w:customStyle="1" w:styleId="Standard">
    <w:name w:val="Standard"/>
    <w:qFormat/>
    <w:rsid w:val="0053318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53318E"/>
    <w:pPr>
      <w:suppressLineNumbers/>
    </w:pPr>
  </w:style>
  <w:style w:type="paragraph" w:styleId="Corpsdetexte">
    <w:name w:val="Body Text"/>
    <w:basedOn w:val="Normal"/>
    <w:link w:val="CorpsdetexteCar"/>
    <w:rsid w:val="0085552A"/>
    <w:pPr>
      <w:tabs>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85552A"/>
    <w:rPr>
      <w:rFonts w:ascii="Tahoma" w:eastAsia="Times New Roman" w:hAnsi="Tahoma" w:cs="Tahoma"/>
      <w:sz w:val="20"/>
      <w:szCs w:val="20"/>
      <w:lang w:eastAsia="fr-FR"/>
    </w:rPr>
  </w:style>
  <w:style w:type="character" w:customStyle="1" w:styleId="NormalInden">
    <w:name w:val="Normal Inden"/>
    <w:rsid w:val="006015E9"/>
    <w:rPr>
      <w:rFonts w:ascii="Arial" w:hAnsi="Arial" w:cs="Arial"/>
      <w:sz w:val="20"/>
      <w:szCs w:val="20"/>
    </w:rPr>
  </w:style>
  <w:style w:type="paragraph" w:customStyle="1" w:styleId="Default">
    <w:name w:val="Default"/>
    <w:rsid w:val="00365AAF"/>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Corpsdetexte31">
    <w:name w:val="Corps de texte 31"/>
    <w:basedOn w:val="Normal"/>
    <w:rsid w:val="00DF1021"/>
    <w:pPr>
      <w:suppressAutoHyphens/>
      <w:spacing w:after="0" w:line="240" w:lineRule="auto"/>
      <w:jc w:val="both"/>
    </w:pPr>
    <w:rPr>
      <w:rFonts w:ascii="Tahoma" w:eastAsia="Times New Roman" w:hAnsi="Tahoma" w:cs="Tahoma"/>
      <w:sz w:val="24"/>
      <w:szCs w:val="20"/>
      <w:lang w:eastAsia="zh-CN"/>
    </w:rPr>
  </w:style>
  <w:style w:type="character" w:customStyle="1" w:styleId="UnresolvedMention">
    <w:name w:val="Unresolved Mention"/>
    <w:basedOn w:val="Policepardfaut"/>
    <w:uiPriority w:val="99"/>
    <w:semiHidden/>
    <w:unhideWhenUsed/>
    <w:rsid w:val="00EF4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20615">
      <w:bodyDiv w:val="1"/>
      <w:marLeft w:val="0"/>
      <w:marRight w:val="0"/>
      <w:marTop w:val="0"/>
      <w:marBottom w:val="0"/>
      <w:divBdr>
        <w:top w:val="none" w:sz="0" w:space="0" w:color="auto"/>
        <w:left w:val="none" w:sz="0" w:space="0" w:color="auto"/>
        <w:bottom w:val="none" w:sz="0" w:space="0" w:color="auto"/>
        <w:right w:val="none" w:sz="0" w:space="0" w:color="auto"/>
      </w:divBdr>
    </w:div>
    <w:div w:id="52895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g.ca-dijon@justic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657</TotalTime>
  <Pages>5</Pages>
  <Words>1562</Words>
  <Characters>8593</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STREER Séverine</dc:creator>
  <cp:keywords/>
  <dc:description/>
  <cp:lastModifiedBy>GOMAKUBO Jean-Charles</cp:lastModifiedBy>
  <cp:revision>64</cp:revision>
  <dcterms:created xsi:type="dcterms:W3CDTF">2022-03-24T09:46:00Z</dcterms:created>
  <dcterms:modified xsi:type="dcterms:W3CDTF">2026-03-17T10:17:00Z</dcterms:modified>
</cp:coreProperties>
</file>